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B496B" w14:textId="77777777" w:rsidR="00727008" w:rsidRDefault="00727008" w:rsidP="00675624">
      <w:pPr>
        <w:pStyle w:val="Odsekzoznamu"/>
        <w:spacing w:after="40" w:line="240" w:lineRule="auto"/>
        <w:ind w:left="709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>ZOZNAM DOKUMENTÁCIE</w:t>
      </w:r>
    </w:p>
    <w:p w14:paraId="0F8C568E" w14:textId="77777777" w:rsidR="0029594C" w:rsidRDefault="0029594C" w:rsidP="006E5530">
      <w:pPr>
        <w:spacing w:after="40" w:line="240" w:lineRule="auto"/>
        <w:ind w:left="709" w:hanging="709"/>
        <w:rPr>
          <w:rFonts w:ascii="Arial Narrow" w:hAnsi="Arial Narrow"/>
          <w:b/>
          <w:bCs/>
          <w:sz w:val="28"/>
          <w:szCs w:val="28"/>
        </w:rPr>
      </w:pPr>
    </w:p>
    <w:p w14:paraId="15E14068" w14:textId="60D21EC8" w:rsidR="0029594C" w:rsidRPr="00971B6C" w:rsidRDefault="0029594C" w:rsidP="00BB25A9">
      <w:pPr>
        <w:pStyle w:val="Odsekzoznamu"/>
        <w:numPr>
          <w:ilvl w:val="0"/>
          <w:numId w:val="10"/>
        </w:numPr>
        <w:tabs>
          <w:tab w:val="right" w:pos="8222"/>
          <w:tab w:val="right" w:pos="9072"/>
        </w:tabs>
        <w:spacing w:after="40" w:line="360" w:lineRule="auto"/>
        <w:ind w:left="1134" w:hanging="425"/>
        <w:rPr>
          <w:rFonts w:ascii="Arial Narrow" w:hAnsi="Arial Narrow"/>
          <w:bCs/>
          <w:sz w:val="18"/>
          <w:szCs w:val="18"/>
        </w:rPr>
      </w:pPr>
      <w:r w:rsidRPr="00971B6C">
        <w:rPr>
          <w:rFonts w:ascii="Arial Narrow" w:hAnsi="Arial Narrow"/>
          <w:b/>
          <w:bCs/>
          <w:sz w:val="18"/>
          <w:szCs w:val="18"/>
        </w:rPr>
        <w:t>Zoznam dokumentáci</w:t>
      </w:r>
      <w:r w:rsidR="0026059B" w:rsidRPr="00971B6C">
        <w:rPr>
          <w:rFonts w:ascii="Arial Narrow" w:hAnsi="Arial Narrow"/>
          <w:b/>
          <w:bCs/>
          <w:sz w:val="18"/>
          <w:szCs w:val="18"/>
        </w:rPr>
        <w:t>e</w:t>
      </w:r>
      <w:r w:rsidR="006E5530" w:rsidRPr="00971B6C">
        <w:rPr>
          <w:rFonts w:ascii="Arial Narrow" w:hAnsi="Arial Narrow"/>
          <w:b/>
          <w:bCs/>
          <w:sz w:val="18"/>
          <w:szCs w:val="18"/>
        </w:rPr>
        <w:t xml:space="preserve"> </w:t>
      </w:r>
      <w:r w:rsidRPr="00971B6C">
        <w:rPr>
          <w:rFonts w:ascii="Arial Narrow" w:hAnsi="Arial Narrow"/>
          <w:bCs/>
          <w:sz w:val="18"/>
          <w:szCs w:val="18"/>
        </w:rPr>
        <w:tab/>
      </w:r>
      <w:r w:rsidR="00A33D15" w:rsidRPr="00971B6C">
        <w:rPr>
          <w:rFonts w:ascii="Arial Narrow" w:hAnsi="Arial Narrow"/>
          <w:bCs/>
          <w:sz w:val="18"/>
          <w:szCs w:val="18"/>
        </w:rPr>
        <w:tab/>
      </w:r>
      <w:r w:rsidR="00675624">
        <w:rPr>
          <w:rFonts w:ascii="Arial Narrow" w:hAnsi="Arial Narrow"/>
          <w:bCs/>
          <w:sz w:val="18"/>
          <w:szCs w:val="18"/>
        </w:rPr>
        <w:t>4</w:t>
      </w:r>
      <w:r w:rsidRPr="00971B6C">
        <w:rPr>
          <w:rFonts w:ascii="Arial Narrow" w:hAnsi="Arial Narrow"/>
          <w:bCs/>
          <w:sz w:val="18"/>
          <w:szCs w:val="18"/>
        </w:rPr>
        <w:t xml:space="preserve"> x A4</w:t>
      </w:r>
    </w:p>
    <w:p w14:paraId="7D709FCF" w14:textId="410FA5EC" w:rsidR="0029594C" w:rsidRPr="00971B6C" w:rsidRDefault="0026059B" w:rsidP="00BB25A9">
      <w:pPr>
        <w:pStyle w:val="Odsekzoznamu"/>
        <w:numPr>
          <w:ilvl w:val="0"/>
          <w:numId w:val="10"/>
        </w:numPr>
        <w:tabs>
          <w:tab w:val="right" w:pos="9072"/>
        </w:tabs>
        <w:spacing w:after="40" w:line="360" w:lineRule="auto"/>
        <w:ind w:left="1134" w:hanging="425"/>
        <w:rPr>
          <w:rFonts w:ascii="Arial Narrow" w:hAnsi="Arial Narrow"/>
          <w:bCs/>
          <w:sz w:val="18"/>
          <w:szCs w:val="18"/>
        </w:rPr>
      </w:pPr>
      <w:r w:rsidRPr="00971B6C">
        <w:rPr>
          <w:rFonts w:ascii="Arial Narrow" w:hAnsi="Arial Narrow"/>
          <w:b/>
          <w:bCs/>
          <w:sz w:val="18"/>
          <w:szCs w:val="18"/>
        </w:rPr>
        <w:t>Súhrnná správa</w:t>
      </w:r>
      <w:r w:rsidR="0029594C" w:rsidRPr="00971B6C">
        <w:rPr>
          <w:rFonts w:ascii="Arial Narrow" w:hAnsi="Arial Narrow"/>
          <w:bCs/>
          <w:sz w:val="18"/>
          <w:szCs w:val="18"/>
        </w:rPr>
        <w:tab/>
      </w:r>
      <w:r w:rsidR="00567315" w:rsidRPr="00567315">
        <w:rPr>
          <w:rFonts w:ascii="Arial Narrow" w:hAnsi="Arial Narrow"/>
          <w:bCs/>
          <w:sz w:val="18"/>
          <w:szCs w:val="18"/>
        </w:rPr>
        <w:t>47</w:t>
      </w:r>
      <w:r w:rsidR="0029594C" w:rsidRPr="00567315">
        <w:rPr>
          <w:rFonts w:ascii="Arial Narrow" w:hAnsi="Arial Narrow"/>
          <w:bCs/>
          <w:sz w:val="18"/>
          <w:szCs w:val="18"/>
        </w:rPr>
        <w:t xml:space="preserve"> x A4</w:t>
      </w:r>
    </w:p>
    <w:p w14:paraId="64AFB3B8" w14:textId="77777777" w:rsidR="0029594C" w:rsidRPr="00971B6C" w:rsidRDefault="0029594C" w:rsidP="00971B6C">
      <w:pPr>
        <w:pStyle w:val="Odsekzoznamu"/>
        <w:numPr>
          <w:ilvl w:val="0"/>
          <w:numId w:val="10"/>
        </w:numPr>
        <w:tabs>
          <w:tab w:val="left" w:pos="7371"/>
          <w:tab w:val="right" w:pos="9072"/>
        </w:tabs>
        <w:spacing w:after="40" w:line="360" w:lineRule="auto"/>
        <w:ind w:left="1134" w:hanging="425"/>
        <w:rPr>
          <w:rFonts w:ascii="Arial Narrow" w:hAnsi="Arial Narrow"/>
          <w:b/>
          <w:bCs/>
          <w:sz w:val="18"/>
          <w:szCs w:val="18"/>
        </w:rPr>
      </w:pPr>
      <w:r w:rsidRPr="00971B6C">
        <w:rPr>
          <w:rFonts w:ascii="Arial Narrow" w:hAnsi="Arial Narrow"/>
          <w:b/>
          <w:bCs/>
          <w:sz w:val="18"/>
          <w:szCs w:val="18"/>
        </w:rPr>
        <w:t>Situačné výkresy</w:t>
      </w:r>
    </w:p>
    <w:p w14:paraId="438E8CDC" w14:textId="7EE9ACC2" w:rsidR="0029594C" w:rsidRPr="00971B6C" w:rsidRDefault="0029594C" w:rsidP="00D07778">
      <w:pPr>
        <w:pStyle w:val="Odsekzoznamu"/>
        <w:tabs>
          <w:tab w:val="left" w:pos="7371"/>
          <w:tab w:val="right" w:pos="8222"/>
          <w:tab w:val="right" w:pos="9072"/>
        </w:tabs>
        <w:spacing w:after="40" w:line="240" w:lineRule="auto"/>
        <w:ind w:left="1418" w:hanging="709"/>
        <w:rPr>
          <w:rFonts w:ascii="Arial Narrow" w:hAnsi="Arial Narrow"/>
          <w:bCs/>
          <w:sz w:val="18"/>
          <w:szCs w:val="18"/>
        </w:rPr>
      </w:pPr>
      <w:r w:rsidRPr="00971B6C">
        <w:rPr>
          <w:rFonts w:ascii="Arial Narrow" w:hAnsi="Arial Narrow"/>
          <w:bCs/>
          <w:sz w:val="18"/>
          <w:szCs w:val="18"/>
        </w:rPr>
        <w:t>SIT</w:t>
      </w:r>
      <w:r w:rsidR="00A33D15" w:rsidRPr="00971B6C">
        <w:rPr>
          <w:rFonts w:ascii="Arial Narrow" w:hAnsi="Arial Narrow"/>
          <w:bCs/>
          <w:sz w:val="18"/>
          <w:szCs w:val="18"/>
        </w:rPr>
        <w:t xml:space="preserve">.001 </w:t>
      </w:r>
      <w:r w:rsidR="00BB25A9" w:rsidRPr="00971B6C">
        <w:rPr>
          <w:rFonts w:ascii="Arial Narrow" w:hAnsi="Arial Narrow"/>
          <w:bCs/>
          <w:sz w:val="18"/>
          <w:szCs w:val="18"/>
        </w:rPr>
        <w:tab/>
      </w:r>
      <w:r w:rsidRPr="00971B6C">
        <w:rPr>
          <w:rFonts w:ascii="Arial Narrow" w:hAnsi="Arial Narrow"/>
          <w:bCs/>
          <w:sz w:val="18"/>
          <w:szCs w:val="18"/>
        </w:rPr>
        <w:t>Situačný výkres širších vzťahov</w:t>
      </w:r>
      <w:r w:rsidR="00A33D15" w:rsidRPr="00971B6C">
        <w:rPr>
          <w:rFonts w:ascii="Arial Narrow" w:hAnsi="Arial Narrow"/>
          <w:bCs/>
          <w:sz w:val="18"/>
          <w:szCs w:val="18"/>
        </w:rPr>
        <w:tab/>
        <w:t>M 1:</w:t>
      </w:r>
      <w:r w:rsidR="00A538AF" w:rsidRPr="00971B6C">
        <w:rPr>
          <w:rFonts w:ascii="Arial Narrow" w:hAnsi="Arial Narrow"/>
          <w:bCs/>
          <w:sz w:val="18"/>
          <w:szCs w:val="18"/>
        </w:rPr>
        <w:t>2</w:t>
      </w:r>
      <w:r w:rsidR="00A33D15" w:rsidRPr="00971B6C">
        <w:rPr>
          <w:rFonts w:ascii="Arial Narrow" w:hAnsi="Arial Narrow"/>
          <w:bCs/>
          <w:sz w:val="18"/>
          <w:szCs w:val="18"/>
        </w:rPr>
        <w:t>000</w:t>
      </w:r>
      <w:r w:rsidR="00A33D15" w:rsidRPr="00971B6C">
        <w:rPr>
          <w:rFonts w:ascii="Arial Narrow" w:hAnsi="Arial Narrow"/>
          <w:bCs/>
          <w:sz w:val="18"/>
          <w:szCs w:val="18"/>
        </w:rPr>
        <w:tab/>
        <w:t xml:space="preserve"> </w:t>
      </w:r>
      <w:r w:rsidR="00A33D15" w:rsidRPr="00971B6C">
        <w:rPr>
          <w:rFonts w:ascii="Arial Narrow" w:hAnsi="Arial Narrow"/>
          <w:bCs/>
          <w:sz w:val="18"/>
          <w:szCs w:val="18"/>
        </w:rPr>
        <w:tab/>
      </w:r>
      <w:r w:rsidRPr="00971B6C">
        <w:rPr>
          <w:rFonts w:ascii="Arial Narrow" w:hAnsi="Arial Narrow"/>
          <w:bCs/>
          <w:sz w:val="18"/>
          <w:szCs w:val="18"/>
        </w:rPr>
        <w:t>2 x A4</w:t>
      </w:r>
      <w:r w:rsidRPr="00971B6C">
        <w:rPr>
          <w:rFonts w:ascii="Arial Narrow" w:hAnsi="Arial Narrow"/>
          <w:bCs/>
          <w:sz w:val="18"/>
          <w:szCs w:val="18"/>
        </w:rPr>
        <w:tab/>
      </w:r>
    </w:p>
    <w:p w14:paraId="4EBEA6CB" w14:textId="65958BFB" w:rsidR="00A33D15" w:rsidRPr="00971B6C" w:rsidRDefault="00A33D15" w:rsidP="00971B6C">
      <w:pPr>
        <w:pStyle w:val="Odsekzoznamu"/>
        <w:tabs>
          <w:tab w:val="left" w:pos="7371"/>
          <w:tab w:val="right" w:pos="8222"/>
          <w:tab w:val="right" w:pos="9072"/>
        </w:tabs>
        <w:spacing w:after="40" w:line="240" w:lineRule="auto"/>
        <w:ind w:left="1418" w:hanging="709"/>
        <w:rPr>
          <w:rFonts w:ascii="Arial Narrow" w:hAnsi="Arial Narrow"/>
          <w:bCs/>
          <w:sz w:val="18"/>
          <w:szCs w:val="18"/>
        </w:rPr>
      </w:pPr>
      <w:r w:rsidRPr="00971B6C">
        <w:rPr>
          <w:rFonts w:ascii="Arial Narrow" w:hAnsi="Arial Narrow"/>
          <w:bCs/>
          <w:sz w:val="18"/>
          <w:szCs w:val="18"/>
        </w:rPr>
        <w:t xml:space="preserve">SIT.002 </w:t>
      </w:r>
      <w:r w:rsidR="00BB25A9" w:rsidRPr="00971B6C">
        <w:rPr>
          <w:rFonts w:ascii="Arial Narrow" w:hAnsi="Arial Narrow"/>
          <w:bCs/>
          <w:sz w:val="18"/>
          <w:szCs w:val="18"/>
        </w:rPr>
        <w:tab/>
      </w:r>
      <w:r w:rsidRPr="00971B6C">
        <w:rPr>
          <w:rFonts w:ascii="Arial Narrow" w:hAnsi="Arial Narrow"/>
          <w:bCs/>
          <w:sz w:val="18"/>
          <w:szCs w:val="18"/>
        </w:rPr>
        <w:t>Koordinačný situačný výkres</w:t>
      </w:r>
      <w:r w:rsidRPr="00971B6C">
        <w:rPr>
          <w:rFonts w:ascii="Arial Narrow" w:hAnsi="Arial Narrow"/>
          <w:bCs/>
          <w:sz w:val="18"/>
          <w:szCs w:val="18"/>
        </w:rPr>
        <w:tab/>
        <w:t xml:space="preserve">M 1:500 </w:t>
      </w:r>
      <w:r w:rsidRPr="00971B6C">
        <w:rPr>
          <w:rFonts w:ascii="Arial Narrow" w:hAnsi="Arial Narrow"/>
          <w:bCs/>
          <w:sz w:val="18"/>
          <w:szCs w:val="18"/>
        </w:rPr>
        <w:tab/>
      </w:r>
      <w:r w:rsidRPr="00971B6C">
        <w:rPr>
          <w:rFonts w:ascii="Arial Narrow" w:hAnsi="Arial Narrow"/>
          <w:bCs/>
          <w:sz w:val="18"/>
          <w:szCs w:val="18"/>
        </w:rPr>
        <w:tab/>
      </w:r>
      <w:r w:rsidR="006E5530" w:rsidRPr="00971B6C">
        <w:rPr>
          <w:rFonts w:ascii="Arial Narrow" w:hAnsi="Arial Narrow"/>
          <w:bCs/>
          <w:sz w:val="18"/>
          <w:szCs w:val="18"/>
        </w:rPr>
        <w:t>3</w:t>
      </w:r>
      <w:r w:rsidRPr="00971B6C">
        <w:rPr>
          <w:rFonts w:ascii="Arial Narrow" w:hAnsi="Arial Narrow"/>
          <w:bCs/>
          <w:sz w:val="18"/>
          <w:szCs w:val="18"/>
        </w:rPr>
        <w:t xml:space="preserve"> x A4</w:t>
      </w:r>
      <w:r w:rsidRPr="00971B6C">
        <w:rPr>
          <w:rFonts w:ascii="Arial Narrow" w:hAnsi="Arial Narrow"/>
          <w:bCs/>
          <w:sz w:val="18"/>
          <w:szCs w:val="18"/>
        </w:rPr>
        <w:tab/>
      </w:r>
    </w:p>
    <w:p w14:paraId="03118F8B" w14:textId="322ABDA6" w:rsidR="00A33D15" w:rsidRDefault="006E5530" w:rsidP="00971B6C">
      <w:pPr>
        <w:pStyle w:val="Odsekzoznamu"/>
        <w:tabs>
          <w:tab w:val="left" w:pos="7371"/>
          <w:tab w:val="right" w:pos="8222"/>
          <w:tab w:val="right" w:pos="9072"/>
        </w:tabs>
        <w:spacing w:after="40" w:line="360" w:lineRule="auto"/>
        <w:ind w:left="1418" w:hanging="709"/>
        <w:rPr>
          <w:rFonts w:ascii="Arial Narrow" w:hAnsi="Arial Narrow"/>
          <w:bCs/>
          <w:sz w:val="18"/>
          <w:szCs w:val="18"/>
        </w:rPr>
      </w:pPr>
      <w:r w:rsidRPr="00971B6C">
        <w:rPr>
          <w:rFonts w:ascii="Arial Narrow" w:hAnsi="Arial Narrow"/>
          <w:bCs/>
          <w:sz w:val="18"/>
          <w:szCs w:val="18"/>
        </w:rPr>
        <w:t xml:space="preserve">SIT.003 </w:t>
      </w:r>
      <w:r w:rsidR="00BB25A9" w:rsidRPr="00971B6C">
        <w:rPr>
          <w:rFonts w:ascii="Arial Narrow" w:hAnsi="Arial Narrow"/>
          <w:bCs/>
          <w:sz w:val="18"/>
          <w:szCs w:val="18"/>
        </w:rPr>
        <w:tab/>
      </w:r>
      <w:r w:rsidRPr="00971B6C">
        <w:rPr>
          <w:rFonts w:ascii="Arial Narrow" w:hAnsi="Arial Narrow"/>
          <w:bCs/>
          <w:sz w:val="18"/>
          <w:szCs w:val="18"/>
        </w:rPr>
        <w:t>Situačný výkres stavby na podklade katastrálnej mapy</w:t>
      </w:r>
      <w:r w:rsidRPr="00971B6C">
        <w:rPr>
          <w:rFonts w:ascii="Arial Narrow" w:hAnsi="Arial Narrow"/>
          <w:bCs/>
          <w:sz w:val="18"/>
          <w:szCs w:val="18"/>
        </w:rPr>
        <w:tab/>
        <w:t xml:space="preserve">M 1:1000 </w:t>
      </w:r>
      <w:r w:rsidRPr="00971B6C">
        <w:rPr>
          <w:rFonts w:ascii="Arial Narrow" w:hAnsi="Arial Narrow"/>
          <w:bCs/>
          <w:sz w:val="18"/>
          <w:szCs w:val="18"/>
        </w:rPr>
        <w:tab/>
      </w:r>
      <w:r w:rsidR="00971B6C">
        <w:rPr>
          <w:rFonts w:ascii="Arial Narrow" w:hAnsi="Arial Narrow"/>
          <w:bCs/>
          <w:sz w:val="18"/>
          <w:szCs w:val="18"/>
        </w:rPr>
        <w:tab/>
      </w:r>
      <w:r w:rsidRPr="00971B6C">
        <w:rPr>
          <w:rFonts w:ascii="Arial Narrow" w:hAnsi="Arial Narrow"/>
          <w:bCs/>
          <w:sz w:val="18"/>
          <w:szCs w:val="18"/>
        </w:rPr>
        <w:t>2 x A4</w:t>
      </w:r>
    </w:p>
    <w:p w14:paraId="53BC7A26" w14:textId="77777777" w:rsidR="0029594C" w:rsidRPr="00971B6C" w:rsidRDefault="0029594C" w:rsidP="00971B6C">
      <w:pPr>
        <w:pStyle w:val="Odsekzoznamu"/>
        <w:numPr>
          <w:ilvl w:val="0"/>
          <w:numId w:val="10"/>
        </w:numPr>
        <w:tabs>
          <w:tab w:val="left" w:pos="1418"/>
          <w:tab w:val="left" w:pos="7371"/>
          <w:tab w:val="right" w:pos="9072"/>
        </w:tabs>
        <w:spacing w:after="40" w:line="360" w:lineRule="auto"/>
        <w:ind w:left="1134" w:hanging="425"/>
        <w:rPr>
          <w:rFonts w:ascii="Arial Narrow" w:hAnsi="Arial Narrow"/>
          <w:b/>
          <w:bCs/>
          <w:sz w:val="18"/>
          <w:szCs w:val="18"/>
        </w:rPr>
      </w:pPr>
      <w:r w:rsidRPr="00971B6C">
        <w:rPr>
          <w:rFonts w:ascii="Arial Narrow" w:hAnsi="Arial Narrow"/>
          <w:b/>
          <w:bCs/>
          <w:sz w:val="18"/>
          <w:szCs w:val="18"/>
        </w:rPr>
        <w:t>Dokumentácia stavebných objektov</w:t>
      </w:r>
    </w:p>
    <w:p w14:paraId="00A6D58F" w14:textId="62861796" w:rsidR="007B2881" w:rsidRDefault="007B2881" w:rsidP="00971B6C">
      <w:pPr>
        <w:pStyle w:val="Odsekzoznamu"/>
        <w:tabs>
          <w:tab w:val="left" w:pos="2268"/>
          <w:tab w:val="left" w:pos="7371"/>
          <w:tab w:val="right" w:pos="9072"/>
        </w:tabs>
        <w:spacing w:after="40" w:line="240" w:lineRule="auto"/>
        <w:ind w:left="1418" w:hanging="709"/>
        <w:rPr>
          <w:rFonts w:ascii="Arial Narrow" w:hAnsi="Arial Narrow"/>
          <w:bCs/>
          <w:sz w:val="18"/>
          <w:szCs w:val="18"/>
        </w:rPr>
      </w:pPr>
      <w:r w:rsidRPr="00971B6C">
        <w:rPr>
          <w:rFonts w:ascii="Arial Narrow" w:hAnsi="Arial Narrow"/>
          <w:b/>
          <w:bCs/>
          <w:sz w:val="18"/>
          <w:szCs w:val="18"/>
        </w:rPr>
        <w:t>SO 01</w:t>
      </w:r>
      <w:r w:rsidR="00BB25A9" w:rsidRPr="00971B6C">
        <w:rPr>
          <w:rFonts w:ascii="Arial Narrow" w:hAnsi="Arial Narrow"/>
          <w:bCs/>
          <w:sz w:val="18"/>
          <w:szCs w:val="18"/>
        </w:rPr>
        <w:tab/>
      </w:r>
      <w:r w:rsidRPr="00971B6C">
        <w:rPr>
          <w:rFonts w:ascii="Arial Narrow" w:hAnsi="Arial Narrow"/>
          <w:bCs/>
          <w:sz w:val="18"/>
          <w:szCs w:val="18"/>
        </w:rPr>
        <w:t xml:space="preserve">Kaštieľ </w:t>
      </w:r>
      <w:r w:rsidR="0026059B" w:rsidRPr="00971B6C">
        <w:rPr>
          <w:rFonts w:ascii="Arial Narrow" w:hAnsi="Arial Narrow"/>
          <w:bCs/>
          <w:sz w:val="18"/>
          <w:szCs w:val="18"/>
        </w:rPr>
        <w:t>–</w:t>
      </w:r>
      <w:r w:rsidRPr="00971B6C">
        <w:rPr>
          <w:rFonts w:ascii="Arial Narrow" w:hAnsi="Arial Narrow"/>
          <w:bCs/>
          <w:sz w:val="18"/>
          <w:szCs w:val="18"/>
        </w:rPr>
        <w:t xml:space="preserve"> prízemie</w:t>
      </w:r>
    </w:p>
    <w:p w14:paraId="3EA253EB" w14:textId="77777777" w:rsidR="000C75C3" w:rsidRPr="00971B6C" w:rsidRDefault="000C75C3" w:rsidP="00971B6C">
      <w:pPr>
        <w:pStyle w:val="Odsekzoznamu"/>
        <w:tabs>
          <w:tab w:val="left" w:pos="2268"/>
          <w:tab w:val="left" w:pos="7371"/>
          <w:tab w:val="right" w:pos="9072"/>
        </w:tabs>
        <w:spacing w:after="40" w:line="240" w:lineRule="auto"/>
        <w:ind w:left="1418" w:hanging="709"/>
        <w:rPr>
          <w:rFonts w:ascii="Arial Narrow" w:hAnsi="Arial Narrow"/>
          <w:bCs/>
          <w:sz w:val="18"/>
          <w:szCs w:val="18"/>
        </w:rPr>
      </w:pPr>
    </w:p>
    <w:p w14:paraId="1B5B7996" w14:textId="4D43D3AC" w:rsidR="0026059B" w:rsidRPr="00971B6C" w:rsidRDefault="0026059B" w:rsidP="00971B6C">
      <w:pPr>
        <w:pStyle w:val="Odsekzoznamu"/>
        <w:tabs>
          <w:tab w:val="left" w:pos="1418"/>
          <w:tab w:val="left" w:pos="1701"/>
          <w:tab w:val="left" w:pos="2268"/>
          <w:tab w:val="left" w:pos="7371"/>
          <w:tab w:val="right" w:pos="9072"/>
        </w:tabs>
        <w:spacing w:after="40" w:line="360" w:lineRule="auto"/>
        <w:ind w:left="1134" w:hanging="425"/>
        <w:rPr>
          <w:rFonts w:ascii="Arial Narrow" w:hAnsi="Arial Narrow"/>
          <w:bCs/>
          <w:sz w:val="18"/>
          <w:szCs w:val="18"/>
        </w:rPr>
      </w:pPr>
      <w:r w:rsidRPr="00971B6C">
        <w:rPr>
          <w:rFonts w:ascii="Arial Narrow" w:hAnsi="Arial Narrow"/>
          <w:b/>
          <w:bCs/>
          <w:sz w:val="18"/>
          <w:szCs w:val="18"/>
        </w:rPr>
        <w:t>D1.1</w:t>
      </w:r>
      <w:r w:rsidRPr="00971B6C">
        <w:rPr>
          <w:rFonts w:ascii="Arial Narrow" w:hAnsi="Arial Narrow"/>
          <w:bCs/>
          <w:sz w:val="18"/>
          <w:szCs w:val="18"/>
        </w:rPr>
        <w:tab/>
      </w:r>
      <w:r w:rsidR="00BB25A9" w:rsidRPr="00971B6C">
        <w:rPr>
          <w:rFonts w:ascii="Arial Narrow" w:hAnsi="Arial Narrow"/>
          <w:bCs/>
          <w:sz w:val="18"/>
          <w:szCs w:val="18"/>
        </w:rPr>
        <w:tab/>
      </w:r>
      <w:proofErr w:type="spellStart"/>
      <w:r w:rsidRPr="00971B6C">
        <w:rPr>
          <w:rFonts w:ascii="Arial Narrow" w:hAnsi="Arial Narrow"/>
          <w:b/>
          <w:bCs/>
          <w:sz w:val="18"/>
          <w:szCs w:val="18"/>
        </w:rPr>
        <w:t>Architektonicko</w:t>
      </w:r>
      <w:proofErr w:type="spellEnd"/>
      <w:r w:rsidRPr="00971B6C">
        <w:rPr>
          <w:rFonts w:ascii="Arial Narrow" w:hAnsi="Arial Narrow"/>
          <w:b/>
          <w:bCs/>
          <w:sz w:val="18"/>
          <w:szCs w:val="18"/>
        </w:rPr>
        <w:t xml:space="preserve"> – stavebné riešenie:</w:t>
      </w:r>
    </w:p>
    <w:p w14:paraId="6BEAE71B" w14:textId="1492818E" w:rsidR="00BB25A9" w:rsidRPr="00971B6C" w:rsidRDefault="00BB25A9" w:rsidP="00971B6C">
      <w:pPr>
        <w:pStyle w:val="Bezriadkovania"/>
        <w:tabs>
          <w:tab w:val="left" w:pos="7371"/>
        </w:tabs>
        <w:ind w:left="1418" w:hanging="709"/>
        <w:rPr>
          <w:rFonts w:ascii="Arial Narrow" w:hAnsi="Arial Narrow"/>
          <w:sz w:val="18"/>
          <w:szCs w:val="18"/>
        </w:rPr>
      </w:pPr>
      <w:r w:rsidRPr="00971B6C">
        <w:rPr>
          <w:rFonts w:ascii="Arial Narrow" w:hAnsi="Arial Narrow"/>
          <w:sz w:val="18"/>
          <w:szCs w:val="18"/>
        </w:rPr>
        <w:t>001</w:t>
      </w:r>
      <w:r w:rsidRPr="00971B6C">
        <w:rPr>
          <w:rFonts w:ascii="Arial Narrow" w:hAnsi="Arial Narrow"/>
          <w:sz w:val="18"/>
          <w:szCs w:val="18"/>
        </w:rPr>
        <w:tab/>
      </w:r>
      <w:proofErr w:type="spellStart"/>
      <w:r w:rsidRPr="00971B6C">
        <w:rPr>
          <w:rFonts w:ascii="Arial Narrow" w:hAnsi="Arial Narrow"/>
          <w:sz w:val="18"/>
          <w:szCs w:val="18"/>
        </w:rPr>
        <w:t>Technická</w:t>
      </w:r>
      <w:proofErr w:type="spellEnd"/>
      <w:r w:rsidRPr="00971B6C">
        <w:rPr>
          <w:rFonts w:ascii="Arial Narrow" w:hAnsi="Arial Narrow"/>
          <w:sz w:val="18"/>
          <w:szCs w:val="18"/>
        </w:rPr>
        <w:t xml:space="preserve"> správa</w:t>
      </w:r>
    </w:p>
    <w:p w14:paraId="1F543089" w14:textId="18931365" w:rsidR="006E5530" w:rsidRPr="00D817CB" w:rsidRDefault="00BB25A9" w:rsidP="00971B6C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>002</w:t>
      </w:r>
      <w:r w:rsidR="006E5530" w:rsidRPr="00D817CB">
        <w:rPr>
          <w:rFonts w:ascii="Arial Narrow" w:hAnsi="Arial Narrow"/>
          <w:sz w:val="18"/>
          <w:szCs w:val="18"/>
          <w:lang w:val="pl-PL"/>
        </w:rPr>
        <w:t xml:space="preserve"> 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="006E5530" w:rsidRPr="00D817CB">
        <w:rPr>
          <w:rFonts w:ascii="Arial Narrow" w:hAnsi="Arial Narrow"/>
          <w:sz w:val="18"/>
          <w:szCs w:val="18"/>
          <w:lang w:val="pl-PL"/>
        </w:rPr>
        <w:t xml:space="preserve">Pôdorys prízemia / 1.NP 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="006E5530" w:rsidRPr="00D817CB">
        <w:rPr>
          <w:rFonts w:ascii="Arial Narrow" w:hAnsi="Arial Narrow"/>
          <w:sz w:val="18"/>
          <w:szCs w:val="18"/>
          <w:lang w:val="pl-PL"/>
        </w:rPr>
        <w:t>- Súčasný stav po povodni a búracie práce</w:t>
      </w:r>
      <w:r w:rsidR="006E5530" w:rsidRPr="00D817CB">
        <w:rPr>
          <w:rFonts w:ascii="Arial Narrow" w:hAnsi="Arial Narrow"/>
          <w:sz w:val="18"/>
          <w:szCs w:val="18"/>
          <w:lang w:val="pl-PL"/>
        </w:rPr>
        <w:tab/>
        <w:t>M 1:</w:t>
      </w:r>
      <w:r w:rsidRPr="00D817CB">
        <w:rPr>
          <w:rFonts w:ascii="Arial Narrow" w:hAnsi="Arial Narrow"/>
          <w:sz w:val="18"/>
          <w:szCs w:val="18"/>
          <w:lang w:val="pl-PL"/>
        </w:rPr>
        <w:t>1</w:t>
      </w:r>
      <w:r w:rsidR="006E5530" w:rsidRPr="00D817CB">
        <w:rPr>
          <w:rFonts w:ascii="Arial Narrow" w:hAnsi="Arial Narrow"/>
          <w:sz w:val="18"/>
          <w:szCs w:val="18"/>
          <w:lang w:val="pl-PL"/>
        </w:rPr>
        <w:t xml:space="preserve">00 </w:t>
      </w:r>
      <w:r w:rsidR="006E5530" w:rsidRPr="00D817CB">
        <w:rPr>
          <w:rFonts w:ascii="Arial Narrow" w:hAnsi="Arial Narrow"/>
          <w:sz w:val="18"/>
          <w:szCs w:val="18"/>
          <w:lang w:val="pl-PL"/>
        </w:rPr>
        <w:tab/>
      </w:r>
      <w:r w:rsidR="00D07778" w:rsidRPr="00D817CB">
        <w:rPr>
          <w:rFonts w:ascii="Arial Narrow" w:hAnsi="Arial Narrow"/>
          <w:sz w:val="18"/>
          <w:szCs w:val="18"/>
          <w:lang w:val="pl-PL"/>
        </w:rPr>
        <w:t xml:space="preserve"> </w:t>
      </w:r>
      <w:r w:rsidRPr="00D817CB">
        <w:rPr>
          <w:rFonts w:ascii="Arial Narrow" w:hAnsi="Arial Narrow"/>
          <w:sz w:val="18"/>
          <w:szCs w:val="18"/>
          <w:lang w:val="pl-PL"/>
        </w:rPr>
        <w:t>21</w:t>
      </w:r>
      <w:r w:rsidR="006E5530" w:rsidRPr="00D817CB">
        <w:rPr>
          <w:rFonts w:ascii="Arial Narrow" w:hAnsi="Arial Narrow"/>
          <w:sz w:val="18"/>
          <w:szCs w:val="18"/>
          <w:lang w:val="pl-PL"/>
        </w:rPr>
        <w:t xml:space="preserve"> x A4</w:t>
      </w:r>
    </w:p>
    <w:p w14:paraId="7B39D498" w14:textId="5D5BCE19" w:rsidR="00BB25A9" w:rsidRPr="00D817CB" w:rsidRDefault="00BB25A9" w:rsidP="00971B6C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>003</w:t>
      </w:r>
      <w:r w:rsidR="006E5530" w:rsidRPr="00D817CB">
        <w:rPr>
          <w:rFonts w:ascii="Arial Narrow" w:hAnsi="Arial Narrow"/>
          <w:sz w:val="18"/>
          <w:szCs w:val="18"/>
          <w:lang w:val="pl-PL"/>
        </w:rPr>
        <w:t xml:space="preserve"> </w:t>
      </w:r>
      <w:r w:rsidR="006E5530" w:rsidRPr="00D817CB">
        <w:rPr>
          <w:rFonts w:ascii="Arial Narrow" w:hAnsi="Arial Narrow"/>
          <w:sz w:val="18"/>
          <w:szCs w:val="18"/>
          <w:lang w:val="pl-PL"/>
        </w:rPr>
        <w:tab/>
        <w:t xml:space="preserve">Pôdorys prízemia / 1.NP 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="006E5530" w:rsidRPr="00D817CB">
        <w:rPr>
          <w:rFonts w:ascii="Arial Narrow" w:hAnsi="Arial Narrow"/>
          <w:sz w:val="18"/>
          <w:szCs w:val="18"/>
          <w:lang w:val="pl-PL"/>
        </w:rPr>
        <w:t>- Navrhovaný stav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M 1:100 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="00D07778" w:rsidRPr="00D817CB">
        <w:rPr>
          <w:rFonts w:ascii="Arial Narrow" w:hAnsi="Arial Narrow"/>
          <w:sz w:val="18"/>
          <w:szCs w:val="18"/>
          <w:lang w:val="pl-PL"/>
        </w:rPr>
        <w:t xml:space="preserve"> </w:t>
      </w:r>
      <w:r w:rsidRPr="00D817CB">
        <w:rPr>
          <w:rFonts w:ascii="Arial Narrow" w:hAnsi="Arial Narrow"/>
          <w:sz w:val="18"/>
          <w:szCs w:val="18"/>
          <w:lang w:val="pl-PL"/>
        </w:rPr>
        <w:t>21</w:t>
      </w:r>
      <w:r w:rsidR="006E5530" w:rsidRPr="00D817CB">
        <w:rPr>
          <w:rFonts w:ascii="Arial Narrow" w:hAnsi="Arial Narrow"/>
          <w:sz w:val="18"/>
          <w:szCs w:val="18"/>
          <w:lang w:val="pl-PL"/>
        </w:rPr>
        <w:t xml:space="preserve"> x A4</w:t>
      </w:r>
    </w:p>
    <w:p w14:paraId="1F7BFE0F" w14:textId="25FE8F11" w:rsidR="00BB25A9" w:rsidRPr="00D817CB" w:rsidRDefault="00BB25A9" w:rsidP="00971B6C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it-IT"/>
        </w:rPr>
      </w:pPr>
      <w:r w:rsidRPr="00D817CB">
        <w:rPr>
          <w:rFonts w:ascii="Arial Narrow" w:hAnsi="Arial Narrow"/>
          <w:sz w:val="18"/>
          <w:szCs w:val="18"/>
          <w:lang w:val="it-IT"/>
        </w:rPr>
        <w:t xml:space="preserve">004 </w:t>
      </w:r>
      <w:r w:rsidRPr="00D817CB">
        <w:rPr>
          <w:rFonts w:ascii="Arial Narrow" w:hAnsi="Arial Narrow"/>
          <w:sz w:val="18"/>
          <w:szCs w:val="18"/>
          <w:lang w:val="it-IT"/>
        </w:rPr>
        <w:tab/>
        <w:t xml:space="preserve">Rezy 1-1, 6-6, 6*-6*, 6a-6a </w:t>
      </w:r>
      <w:r w:rsidRPr="00D817CB">
        <w:rPr>
          <w:rFonts w:ascii="Arial Narrow" w:hAnsi="Arial Narrow"/>
          <w:sz w:val="18"/>
          <w:szCs w:val="18"/>
          <w:lang w:val="it-IT"/>
        </w:rPr>
        <w:tab/>
        <w:t>- Navrhovaný stav</w:t>
      </w:r>
      <w:r w:rsidRPr="00D817CB">
        <w:rPr>
          <w:rFonts w:ascii="Arial Narrow" w:hAnsi="Arial Narrow"/>
          <w:sz w:val="18"/>
          <w:szCs w:val="18"/>
          <w:lang w:val="it-IT"/>
        </w:rPr>
        <w:tab/>
        <w:t xml:space="preserve">M 1:50 </w:t>
      </w:r>
      <w:r w:rsidRPr="00D817CB">
        <w:rPr>
          <w:rFonts w:ascii="Arial Narrow" w:hAnsi="Arial Narrow"/>
          <w:sz w:val="18"/>
          <w:szCs w:val="18"/>
          <w:lang w:val="it-IT"/>
        </w:rPr>
        <w:tab/>
      </w:r>
      <w:r w:rsidR="00D07778" w:rsidRPr="00D817CB">
        <w:rPr>
          <w:rFonts w:ascii="Arial Narrow" w:hAnsi="Arial Narrow"/>
          <w:sz w:val="18"/>
          <w:szCs w:val="18"/>
          <w:lang w:val="it-IT"/>
        </w:rPr>
        <w:t xml:space="preserve"> </w:t>
      </w:r>
      <w:r w:rsidRPr="00D817CB">
        <w:rPr>
          <w:rFonts w:ascii="Arial Narrow" w:hAnsi="Arial Narrow"/>
          <w:sz w:val="18"/>
          <w:szCs w:val="18"/>
          <w:lang w:val="it-IT"/>
        </w:rPr>
        <w:t xml:space="preserve">  5 x A4</w:t>
      </w:r>
    </w:p>
    <w:p w14:paraId="658CFC43" w14:textId="31C34DED" w:rsidR="00BB25A9" w:rsidRPr="00D817CB" w:rsidRDefault="00BB25A9" w:rsidP="00971B6C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it-IT"/>
        </w:rPr>
      </w:pPr>
      <w:r w:rsidRPr="00D817CB">
        <w:rPr>
          <w:rFonts w:ascii="Arial Narrow" w:hAnsi="Arial Narrow"/>
          <w:sz w:val="18"/>
          <w:szCs w:val="18"/>
          <w:lang w:val="it-IT"/>
        </w:rPr>
        <w:t xml:space="preserve">005 </w:t>
      </w:r>
      <w:r w:rsidRPr="00D817CB">
        <w:rPr>
          <w:rFonts w:ascii="Arial Narrow" w:hAnsi="Arial Narrow"/>
          <w:sz w:val="18"/>
          <w:szCs w:val="18"/>
          <w:lang w:val="it-IT"/>
        </w:rPr>
        <w:tab/>
        <w:t xml:space="preserve">Rezy 2-2, 3-3, 4-4 </w:t>
      </w:r>
      <w:r w:rsidRPr="00D817CB">
        <w:rPr>
          <w:rFonts w:ascii="Arial Narrow" w:hAnsi="Arial Narrow"/>
          <w:sz w:val="18"/>
          <w:szCs w:val="18"/>
          <w:lang w:val="it-IT"/>
        </w:rPr>
        <w:tab/>
        <w:t>- Navrhovaný stav</w:t>
      </w:r>
      <w:r w:rsidRPr="00D817CB">
        <w:rPr>
          <w:rFonts w:ascii="Arial Narrow" w:hAnsi="Arial Narrow"/>
          <w:sz w:val="18"/>
          <w:szCs w:val="18"/>
          <w:lang w:val="it-IT"/>
        </w:rPr>
        <w:tab/>
        <w:t xml:space="preserve">M 1:50 </w:t>
      </w:r>
      <w:r w:rsidRPr="00D817CB">
        <w:rPr>
          <w:rFonts w:ascii="Arial Narrow" w:hAnsi="Arial Narrow"/>
          <w:sz w:val="18"/>
          <w:szCs w:val="18"/>
          <w:lang w:val="it-IT"/>
        </w:rPr>
        <w:tab/>
      </w:r>
      <w:r w:rsidR="00D07778" w:rsidRPr="00D817CB">
        <w:rPr>
          <w:rFonts w:ascii="Arial Narrow" w:hAnsi="Arial Narrow"/>
          <w:sz w:val="18"/>
          <w:szCs w:val="18"/>
          <w:lang w:val="it-IT"/>
        </w:rPr>
        <w:t xml:space="preserve"> </w:t>
      </w:r>
      <w:r w:rsidRPr="00D817CB">
        <w:rPr>
          <w:rFonts w:ascii="Arial Narrow" w:hAnsi="Arial Narrow"/>
          <w:sz w:val="18"/>
          <w:szCs w:val="18"/>
          <w:lang w:val="it-IT"/>
        </w:rPr>
        <w:t xml:space="preserve">  5 x A4</w:t>
      </w:r>
    </w:p>
    <w:p w14:paraId="4C6D28A2" w14:textId="2C915344" w:rsidR="00BB25A9" w:rsidRPr="00D817CB" w:rsidRDefault="00BB25A9" w:rsidP="00971B6C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it-IT"/>
        </w:rPr>
      </w:pPr>
      <w:r w:rsidRPr="00D817CB">
        <w:rPr>
          <w:rFonts w:ascii="Arial Narrow" w:hAnsi="Arial Narrow"/>
          <w:sz w:val="18"/>
          <w:szCs w:val="18"/>
          <w:lang w:val="it-IT"/>
        </w:rPr>
        <w:t xml:space="preserve">006 </w:t>
      </w:r>
      <w:r w:rsidRPr="00D817CB">
        <w:rPr>
          <w:rFonts w:ascii="Arial Narrow" w:hAnsi="Arial Narrow"/>
          <w:sz w:val="18"/>
          <w:szCs w:val="18"/>
          <w:lang w:val="it-IT"/>
        </w:rPr>
        <w:tab/>
        <w:t xml:space="preserve">Rezy 5-5, 7-7 </w:t>
      </w:r>
      <w:r w:rsidRPr="00D817CB">
        <w:rPr>
          <w:rFonts w:ascii="Arial Narrow" w:hAnsi="Arial Narrow"/>
          <w:sz w:val="18"/>
          <w:szCs w:val="18"/>
          <w:lang w:val="it-IT"/>
        </w:rPr>
        <w:tab/>
        <w:t>- Navrhovaný stav</w:t>
      </w:r>
      <w:r w:rsidRPr="00D817CB">
        <w:rPr>
          <w:rFonts w:ascii="Arial Narrow" w:hAnsi="Arial Narrow"/>
          <w:sz w:val="18"/>
          <w:szCs w:val="18"/>
          <w:lang w:val="it-IT"/>
        </w:rPr>
        <w:tab/>
        <w:t xml:space="preserve">M 1:50 </w:t>
      </w:r>
      <w:r w:rsidRPr="00D817CB">
        <w:rPr>
          <w:rFonts w:ascii="Arial Narrow" w:hAnsi="Arial Narrow"/>
          <w:sz w:val="18"/>
          <w:szCs w:val="18"/>
          <w:lang w:val="it-IT"/>
        </w:rPr>
        <w:tab/>
      </w:r>
      <w:r w:rsidR="00D07778" w:rsidRPr="00D817CB">
        <w:rPr>
          <w:rFonts w:ascii="Arial Narrow" w:hAnsi="Arial Narrow"/>
          <w:sz w:val="18"/>
          <w:szCs w:val="18"/>
          <w:lang w:val="it-IT"/>
        </w:rPr>
        <w:t xml:space="preserve"> </w:t>
      </w:r>
      <w:r w:rsidRPr="00D817CB">
        <w:rPr>
          <w:rFonts w:ascii="Arial Narrow" w:hAnsi="Arial Narrow"/>
          <w:sz w:val="18"/>
          <w:szCs w:val="18"/>
          <w:lang w:val="it-IT"/>
        </w:rPr>
        <w:t xml:space="preserve">  5 x A4</w:t>
      </w:r>
    </w:p>
    <w:p w14:paraId="12BCBF79" w14:textId="5E342D32" w:rsidR="00BB25A9" w:rsidRPr="00D817CB" w:rsidRDefault="00BB25A9" w:rsidP="00971B6C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 xml:space="preserve">007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Rezy 8-8, 9-9 / kaplnka </w:t>
      </w:r>
      <w:r w:rsidRPr="00D817CB">
        <w:rPr>
          <w:rFonts w:ascii="Arial Narrow" w:hAnsi="Arial Narrow"/>
          <w:sz w:val="18"/>
          <w:szCs w:val="18"/>
          <w:lang w:val="pl-PL"/>
        </w:rPr>
        <w:tab/>
        <w:t>- Navrhovaný stav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M 1:50 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="00D07778" w:rsidRPr="00D817CB">
        <w:rPr>
          <w:rFonts w:ascii="Arial Narrow" w:hAnsi="Arial Narrow"/>
          <w:sz w:val="18"/>
          <w:szCs w:val="18"/>
          <w:lang w:val="pl-PL"/>
        </w:rPr>
        <w:t xml:space="preserve"> </w:t>
      </w:r>
      <w:r w:rsidRPr="00D817CB">
        <w:rPr>
          <w:rFonts w:ascii="Arial Narrow" w:hAnsi="Arial Narrow"/>
          <w:sz w:val="18"/>
          <w:szCs w:val="18"/>
          <w:lang w:val="pl-PL"/>
        </w:rPr>
        <w:t xml:space="preserve">  5 x A4</w:t>
      </w:r>
    </w:p>
    <w:p w14:paraId="0D9D4B4D" w14:textId="12B6BAAC" w:rsidR="00BD73E1" w:rsidRPr="00D817CB" w:rsidRDefault="00BD73E1" w:rsidP="00971B6C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 xml:space="preserve">008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Tabuľka skladieb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  /podlahy/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="000C1BE3" w:rsidRPr="00D817CB">
        <w:rPr>
          <w:rFonts w:ascii="Arial Narrow" w:hAnsi="Arial Narrow"/>
          <w:sz w:val="18"/>
          <w:szCs w:val="18"/>
          <w:lang w:val="pl-PL"/>
        </w:rPr>
        <w:tab/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="00D07778" w:rsidRPr="00D817CB">
        <w:rPr>
          <w:rFonts w:ascii="Arial Narrow" w:hAnsi="Arial Narrow"/>
          <w:sz w:val="18"/>
          <w:szCs w:val="18"/>
          <w:lang w:val="pl-PL"/>
        </w:rPr>
        <w:t xml:space="preserve"> </w:t>
      </w:r>
      <w:r w:rsidR="000C1BE3" w:rsidRPr="00D817CB">
        <w:rPr>
          <w:rFonts w:ascii="Arial Narrow" w:hAnsi="Arial Narrow"/>
          <w:sz w:val="18"/>
          <w:szCs w:val="18"/>
          <w:lang w:val="pl-PL"/>
        </w:rPr>
        <w:t>23</w:t>
      </w:r>
      <w:r w:rsidRPr="00D817CB">
        <w:rPr>
          <w:rFonts w:ascii="Arial Narrow" w:hAnsi="Arial Narrow"/>
          <w:sz w:val="18"/>
          <w:szCs w:val="18"/>
          <w:lang w:val="pl-PL"/>
        </w:rPr>
        <w:t xml:space="preserve"> x A4</w:t>
      </w:r>
    </w:p>
    <w:p w14:paraId="1CC1323C" w14:textId="0724145B" w:rsidR="000C1BE3" w:rsidRPr="00D817CB" w:rsidRDefault="000C1BE3" w:rsidP="00971B6C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 xml:space="preserve">009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Tabuľka F-prvkov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  </w:t>
      </w:r>
      <w:r w:rsidR="00766E61" w:rsidRPr="00D817CB">
        <w:rPr>
          <w:rFonts w:ascii="Arial Narrow" w:hAnsi="Arial Narrow"/>
          <w:sz w:val="18"/>
          <w:szCs w:val="18"/>
          <w:lang w:val="pl-PL"/>
        </w:rPr>
        <w:t>/okná, zasklené steny, dvere/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="00766E61" w:rsidRPr="00D817CB">
        <w:rPr>
          <w:rFonts w:ascii="Arial Narrow" w:hAnsi="Arial Narrow"/>
          <w:sz w:val="18"/>
          <w:szCs w:val="18"/>
          <w:lang w:val="pl-PL"/>
        </w:rPr>
        <w:t>M 1:50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="00D07778" w:rsidRPr="00D817CB">
        <w:rPr>
          <w:rFonts w:ascii="Arial Narrow" w:hAnsi="Arial Narrow"/>
          <w:sz w:val="18"/>
          <w:szCs w:val="18"/>
          <w:lang w:val="pl-PL"/>
        </w:rPr>
        <w:t xml:space="preserve"> </w:t>
      </w:r>
      <w:r w:rsidRPr="00D817CB">
        <w:rPr>
          <w:rFonts w:ascii="Arial Narrow" w:hAnsi="Arial Narrow"/>
          <w:sz w:val="18"/>
          <w:szCs w:val="18"/>
          <w:lang w:val="pl-PL"/>
        </w:rPr>
        <w:t>2</w:t>
      </w:r>
      <w:r w:rsidR="00766E61" w:rsidRPr="00D817CB">
        <w:rPr>
          <w:rFonts w:ascii="Arial Narrow" w:hAnsi="Arial Narrow"/>
          <w:sz w:val="18"/>
          <w:szCs w:val="18"/>
          <w:lang w:val="pl-PL"/>
        </w:rPr>
        <w:t>2</w:t>
      </w:r>
      <w:r w:rsidRPr="00D817CB">
        <w:rPr>
          <w:rFonts w:ascii="Arial Narrow" w:hAnsi="Arial Narrow"/>
          <w:sz w:val="18"/>
          <w:szCs w:val="18"/>
          <w:lang w:val="pl-PL"/>
        </w:rPr>
        <w:t xml:space="preserve"> x A4</w:t>
      </w:r>
    </w:p>
    <w:p w14:paraId="14ABD181" w14:textId="0E2D9F8F" w:rsidR="001735E8" w:rsidRPr="00D817CB" w:rsidRDefault="001735E8" w:rsidP="00971B6C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 xml:space="preserve">010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Tabuľka D1-prvkov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  /interiérové dvere hladké/</w:t>
      </w:r>
      <w:r w:rsidRPr="00D817CB">
        <w:rPr>
          <w:rFonts w:ascii="Arial Narrow" w:hAnsi="Arial Narrow"/>
          <w:sz w:val="18"/>
          <w:szCs w:val="18"/>
          <w:lang w:val="pl-PL"/>
        </w:rPr>
        <w:tab/>
        <w:t>M 1:50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="00D07778" w:rsidRPr="00D817CB">
        <w:rPr>
          <w:rFonts w:ascii="Arial Narrow" w:hAnsi="Arial Narrow"/>
          <w:sz w:val="18"/>
          <w:szCs w:val="18"/>
          <w:lang w:val="pl-PL"/>
        </w:rPr>
        <w:t xml:space="preserve"> </w:t>
      </w:r>
      <w:r w:rsidRPr="00D817CB">
        <w:rPr>
          <w:rFonts w:ascii="Arial Narrow" w:hAnsi="Arial Narrow"/>
          <w:sz w:val="18"/>
          <w:szCs w:val="18"/>
          <w:lang w:val="pl-PL"/>
        </w:rPr>
        <w:t>21 x A4</w:t>
      </w:r>
    </w:p>
    <w:p w14:paraId="22D59112" w14:textId="074EE2C8" w:rsidR="001735E8" w:rsidRPr="00D817CB" w:rsidRDefault="001735E8" w:rsidP="00971B6C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 xml:space="preserve">011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Tabuľka D2-prvkov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  /interiérové dvere kazetové/</w:t>
      </w:r>
      <w:r w:rsidRPr="00D817CB">
        <w:rPr>
          <w:rFonts w:ascii="Arial Narrow" w:hAnsi="Arial Narrow"/>
          <w:sz w:val="18"/>
          <w:szCs w:val="18"/>
          <w:lang w:val="pl-PL"/>
        </w:rPr>
        <w:tab/>
        <w:t>M 1:50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="00D07778" w:rsidRPr="00D817CB">
        <w:rPr>
          <w:rFonts w:ascii="Arial Narrow" w:hAnsi="Arial Narrow"/>
          <w:sz w:val="18"/>
          <w:szCs w:val="18"/>
          <w:lang w:val="pl-PL"/>
        </w:rPr>
        <w:t xml:space="preserve"> </w:t>
      </w:r>
      <w:r w:rsidRPr="00D817CB">
        <w:rPr>
          <w:rFonts w:ascii="Arial Narrow" w:hAnsi="Arial Narrow"/>
          <w:sz w:val="18"/>
          <w:szCs w:val="18"/>
          <w:lang w:val="pl-PL"/>
        </w:rPr>
        <w:t xml:space="preserve">  8 x A4</w:t>
      </w:r>
    </w:p>
    <w:p w14:paraId="76386D3E" w14:textId="785EBE1D" w:rsidR="001735E8" w:rsidRPr="00D817CB" w:rsidRDefault="001735E8" w:rsidP="00971B6C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 xml:space="preserve">012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Tabuľka D3-prvkov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  /dvere pre umelecko remeselnú obnovu/</w:t>
      </w:r>
      <w:r w:rsidRPr="00D817CB">
        <w:rPr>
          <w:rFonts w:ascii="Arial Narrow" w:hAnsi="Arial Narrow"/>
          <w:sz w:val="18"/>
          <w:szCs w:val="18"/>
          <w:lang w:val="pl-PL"/>
        </w:rPr>
        <w:tab/>
        <w:t>M 1:50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="00D07778" w:rsidRPr="00D817CB">
        <w:rPr>
          <w:rFonts w:ascii="Arial Narrow" w:hAnsi="Arial Narrow"/>
          <w:sz w:val="18"/>
          <w:szCs w:val="18"/>
          <w:lang w:val="pl-PL"/>
        </w:rPr>
        <w:t xml:space="preserve"> </w:t>
      </w:r>
      <w:r w:rsidRPr="00D817CB">
        <w:rPr>
          <w:rFonts w:ascii="Arial Narrow" w:hAnsi="Arial Narrow"/>
          <w:sz w:val="18"/>
          <w:szCs w:val="18"/>
          <w:lang w:val="pl-PL"/>
        </w:rPr>
        <w:t xml:space="preserve">  3 x A4</w:t>
      </w:r>
    </w:p>
    <w:p w14:paraId="6C2DA2E2" w14:textId="65B045DC" w:rsidR="001735E8" w:rsidRPr="00D817CB" w:rsidRDefault="001735E8" w:rsidP="00971B6C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 xml:space="preserve">013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Tabuľka U-prvkov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  /protipožiarne dvere a uzávery/</w:t>
      </w:r>
      <w:r w:rsidRPr="00D817CB">
        <w:rPr>
          <w:rFonts w:ascii="Arial Narrow" w:hAnsi="Arial Narrow"/>
          <w:sz w:val="18"/>
          <w:szCs w:val="18"/>
          <w:lang w:val="pl-PL"/>
        </w:rPr>
        <w:tab/>
        <w:t>M 1:50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="00D07778" w:rsidRPr="00D817CB">
        <w:rPr>
          <w:rFonts w:ascii="Arial Narrow" w:hAnsi="Arial Narrow"/>
          <w:sz w:val="18"/>
          <w:szCs w:val="18"/>
          <w:lang w:val="pl-PL"/>
        </w:rPr>
        <w:t xml:space="preserve"> </w:t>
      </w:r>
      <w:r w:rsidRPr="00D817CB">
        <w:rPr>
          <w:rFonts w:ascii="Arial Narrow" w:hAnsi="Arial Narrow"/>
          <w:sz w:val="18"/>
          <w:szCs w:val="18"/>
          <w:lang w:val="pl-PL"/>
        </w:rPr>
        <w:t xml:space="preserve">  8 x A4</w:t>
      </w:r>
    </w:p>
    <w:p w14:paraId="02926F8A" w14:textId="3674F558" w:rsidR="001735E8" w:rsidRPr="00D817CB" w:rsidRDefault="001735E8" w:rsidP="00971B6C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 xml:space="preserve">014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Tabuľka ZS-prvkov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  /interiérové zasklené steny, interiérové okná/</w:t>
      </w:r>
      <w:r w:rsidRPr="00D817CB">
        <w:rPr>
          <w:rFonts w:ascii="Arial Narrow" w:hAnsi="Arial Narrow"/>
          <w:sz w:val="18"/>
          <w:szCs w:val="18"/>
          <w:lang w:val="pl-PL"/>
        </w:rPr>
        <w:tab/>
        <w:t>M 1:50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="00D07778" w:rsidRPr="00D817CB">
        <w:rPr>
          <w:rFonts w:ascii="Arial Narrow" w:hAnsi="Arial Narrow"/>
          <w:sz w:val="18"/>
          <w:szCs w:val="18"/>
          <w:lang w:val="pl-PL"/>
        </w:rPr>
        <w:t xml:space="preserve"> </w:t>
      </w:r>
      <w:r w:rsidRPr="00D817CB">
        <w:rPr>
          <w:rFonts w:ascii="Arial Narrow" w:hAnsi="Arial Narrow"/>
          <w:sz w:val="18"/>
          <w:szCs w:val="18"/>
          <w:lang w:val="pl-PL"/>
        </w:rPr>
        <w:t xml:space="preserve">  6 x A4</w:t>
      </w:r>
    </w:p>
    <w:p w14:paraId="526DE97B" w14:textId="3E5D261A" w:rsidR="001735E8" w:rsidRPr="00D817CB" w:rsidRDefault="001735E8" w:rsidP="00971B6C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 xml:space="preserve">015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Tabuľka Z-prvkov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  /zámočnícke prvky/</w:t>
      </w:r>
      <w:r w:rsidRPr="00D817CB">
        <w:rPr>
          <w:rFonts w:ascii="Arial Narrow" w:hAnsi="Arial Narrow"/>
          <w:sz w:val="18"/>
          <w:szCs w:val="18"/>
          <w:lang w:val="pl-PL"/>
        </w:rPr>
        <w:tab/>
        <w:t>M 1:50</w:t>
      </w:r>
      <w:r w:rsidR="000C75C3" w:rsidRPr="00D817CB">
        <w:rPr>
          <w:rFonts w:ascii="Arial Narrow" w:hAnsi="Arial Narrow"/>
          <w:sz w:val="18"/>
          <w:szCs w:val="18"/>
          <w:lang w:val="pl-PL"/>
        </w:rPr>
        <w:t>,25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="00D07778" w:rsidRPr="00D817CB">
        <w:rPr>
          <w:rFonts w:ascii="Arial Narrow" w:hAnsi="Arial Narrow"/>
          <w:sz w:val="18"/>
          <w:szCs w:val="18"/>
          <w:lang w:val="pl-PL"/>
        </w:rPr>
        <w:t xml:space="preserve"> </w:t>
      </w:r>
      <w:r w:rsidRPr="00D817CB">
        <w:rPr>
          <w:rFonts w:ascii="Arial Narrow" w:hAnsi="Arial Narrow"/>
          <w:sz w:val="18"/>
          <w:szCs w:val="18"/>
          <w:lang w:val="pl-PL"/>
        </w:rPr>
        <w:t>19 x A4</w:t>
      </w:r>
    </w:p>
    <w:p w14:paraId="5DA2F5EA" w14:textId="35B823DD" w:rsidR="001735E8" w:rsidRPr="00D817CB" w:rsidRDefault="001735E8" w:rsidP="00971B6C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 xml:space="preserve">016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Tabuľka L-prvkov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  /atypové stolárske prvky/</w:t>
      </w:r>
      <w:r w:rsidRPr="00D817CB">
        <w:rPr>
          <w:rFonts w:ascii="Arial Narrow" w:hAnsi="Arial Narrow"/>
          <w:sz w:val="18"/>
          <w:szCs w:val="18"/>
          <w:lang w:val="pl-PL"/>
        </w:rPr>
        <w:tab/>
        <w:t>M 1:50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="00D07778" w:rsidRPr="00D817CB">
        <w:rPr>
          <w:rFonts w:ascii="Arial Narrow" w:hAnsi="Arial Narrow"/>
          <w:sz w:val="18"/>
          <w:szCs w:val="18"/>
          <w:lang w:val="pl-PL"/>
        </w:rPr>
        <w:t xml:space="preserve"> </w:t>
      </w:r>
      <w:r w:rsidRPr="00D817CB">
        <w:rPr>
          <w:rFonts w:ascii="Arial Narrow" w:hAnsi="Arial Narrow"/>
          <w:sz w:val="18"/>
          <w:szCs w:val="18"/>
          <w:lang w:val="pl-PL"/>
        </w:rPr>
        <w:t>11 x A4</w:t>
      </w:r>
    </w:p>
    <w:p w14:paraId="385B6779" w14:textId="77777777" w:rsidR="00EE3DE2" w:rsidRDefault="00EE3DE2" w:rsidP="00971B6C">
      <w:pPr>
        <w:pStyle w:val="Odsekzoznamu"/>
        <w:tabs>
          <w:tab w:val="left" w:pos="1418"/>
          <w:tab w:val="left" w:pos="1701"/>
          <w:tab w:val="left" w:pos="2268"/>
          <w:tab w:val="left" w:pos="7371"/>
          <w:tab w:val="right" w:pos="9072"/>
        </w:tabs>
        <w:spacing w:after="40" w:line="360" w:lineRule="auto"/>
        <w:ind w:left="1134" w:hanging="425"/>
        <w:rPr>
          <w:rFonts w:ascii="Arial Narrow" w:hAnsi="Arial Narrow"/>
          <w:b/>
          <w:bCs/>
          <w:sz w:val="18"/>
          <w:szCs w:val="18"/>
        </w:rPr>
      </w:pPr>
    </w:p>
    <w:p w14:paraId="34344DB5" w14:textId="6C7ACD3E" w:rsidR="00971B6C" w:rsidRPr="00971B6C" w:rsidRDefault="00971B6C" w:rsidP="00971B6C">
      <w:pPr>
        <w:pStyle w:val="Odsekzoznamu"/>
        <w:tabs>
          <w:tab w:val="left" w:pos="1418"/>
          <w:tab w:val="left" w:pos="1701"/>
          <w:tab w:val="left" w:pos="2268"/>
          <w:tab w:val="left" w:pos="7371"/>
          <w:tab w:val="right" w:pos="9072"/>
        </w:tabs>
        <w:spacing w:after="40" w:line="360" w:lineRule="auto"/>
        <w:ind w:left="1134" w:hanging="425"/>
        <w:rPr>
          <w:rFonts w:ascii="Arial Narrow" w:hAnsi="Arial Narrow"/>
          <w:b/>
          <w:bCs/>
          <w:sz w:val="18"/>
          <w:szCs w:val="18"/>
        </w:rPr>
      </w:pPr>
      <w:r w:rsidRPr="00971B6C">
        <w:rPr>
          <w:rFonts w:ascii="Arial Narrow" w:hAnsi="Arial Narrow"/>
          <w:b/>
          <w:bCs/>
          <w:sz w:val="18"/>
          <w:szCs w:val="18"/>
        </w:rPr>
        <w:t>D1.2</w:t>
      </w:r>
      <w:r w:rsidRPr="00971B6C">
        <w:rPr>
          <w:rFonts w:ascii="Arial Narrow" w:hAnsi="Arial Narrow"/>
          <w:b/>
          <w:bCs/>
          <w:sz w:val="18"/>
          <w:szCs w:val="18"/>
        </w:rPr>
        <w:tab/>
      </w:r>
      <w:r w:rsidRPr="00971B6C">
        <w:rPr>
          <w:rFonts w:ascii="Arial Narrow" w:hAnsi="Arial Narrow"/>
          <w:b/>
          <w:bCs/>
          <w:sz w:val="18"/>
          <w:szCs w:val="18"/>
        </w:rPr>
        <w:tab/>
        <w:t>Statika:</w:t>
      </w:r>
    </w:p>
    <w:p w14:paraId="5595E69A" w14:textId="77777777" w:rsidR="00971B6C" w:rsidRPr="00D817CB" w:rsidRDefault="00971B6C" w:rsidP="00971B6C">
      <w:pPr>
        <w:pStyle w:val="Bezriadkovania"/>
        <w:tabs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sk-SK"/>
        </w:rPr>
      </w:pPr>
      <w:r w:rsidRPr="00D817CB">
        <w:rPr>
          <w:rFonts w:ascii="Arial Narrow" w:hAnsi="Arial Narrow"/>
          <w:sz w:val="18"/>
          <w:szCs w:val="18"/>
          <w:lang w:val="sk-SK"/>
        </w:rPr>
        <w:t>001</w:t>
      </w:r>
      <w:r w:rsidRPr="00D817CB">
        <w:rPr>
          <w:rFonts w:ascii="Arial Narrow" w:hAnsi="Arial Narrow"/>
          <w:sz w:val="18"/>
          <w:szCs w:val="18"/>
          <w:lang w:val="sk-SK"/>
        </w:rPr>
        <w:tab/>
        <w:t>Technická správa</w:t>
      </w:r>
    </w:p>
    <w:p w14:paraId="72BC9794" w14:textId="7444B3B1" w:rsidR="00971B6C" w:rsidRPr="00D817CB" w:rsidRDefault="00971B6C" w:rsidP="00971B6C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sk-SK"/>
        </w:rPr>
      </w:pPr>
      <w:r w:rsidRPr="00D817CB">
        <w:rPr>
          <w:rFonts w:ascii="Arial Narrow" w:hAnsi="Arial Narrow"/>
          <w:sz w:val="18"/>
          <w:szCs w:val="18"/>
          <w:lang w:val="sk-SK"/>
        </w:rPr>
        <w:t xml:space="preserve">002 </w:t>
      </w:r>
      <w:r w:rsidRPr="00D817CB">
        <w:rPr>
          <w:rFonts w:ascii="Arial Narrow" w:hAnsi="Arial Narrow"/>
          <w:sz w:val="18"/>
          <w:szCs w:val="18"/>
          <w:lang w:val="sk-SK"/>
        </w:rPr>
        <w:tab/>
        <w:t xml:space="preserve">Pôdorys prízemia / 1.NP </w:t>
      </w:r>
      <w:r w:rsidRPr="00D817CB">
        <w:rPr>
          <w:rFonts w:ascii="Arial Narrow" w:hAnsi="Arial Narrow"/>
          <w:sz w:val="18"/>
          <w:szCs w:val="18"/>
          <w:lang w:val="sk-SK"/>
        </w:rPr>
        <w:tab/>
      </w:r>
      <w:r w:rsidR="00DD1217" w:rsidRPr="00D817CB">
        <w:rPr>
          <w:rFonts w:ascii="Arial Narrow" w:hAnsi="Arial Narrow"/>
          <w:sz w:val="18"/>
          <w:szCs w:val="18"/>
          <w:lang w:val="sk-SK"/>
        </w:rPr>
        <w:t>/</w:t>
      </w:r>
      <w:r w:rsidRPr="00D817CB">
        <w:rPr>
          <w:rFonts w:ascii="Arial Narrow" w:hAnsi="Arial Narrow"/>
          <w:sz w:val="18"/>
          <w:szCs w:val="18"/>
          <w:lang w:val="sk-SK"/>
        </w:rPr>
        <w:t xml:space="preserve"> Zalomené severné krídlo - výstuž</w:t>
      </w:r>
      <w:r w:rsidRPr="00D817CB">
        <w:rPr>
          <w:rFonts w:ascii="Arial Narrow" w:hAnsi="Arial Narrow"/>
          <w:sz w:val="18"/>
          <w:szCs w:val="18"/>
          <w:lang w:val="sk-SK"/>
        </w:rPr>
        <w:tab/>
        <w:t xml:space="preserve">M 1:100,25 </w:t>
      </w:r>
      <w:r w:rsidRPr="00D817CB">
        <w:rPr>
          <w:rFonts w:ascii="Arial Narrow" w:hAnsi="Arial Narrow"/>
          <w:sz w:val="18"/>
          <w:szCs w:val="18"/>
          <w:lang w:val="sk-SK"/>
        </w:rPr>
        <w:tab/>
      </w:r>
      <w:r w:rsidR="00D07778" w:rsidRPr="00D817CB">
        <w:rPr>
          <w:rFonts w:ascii="Arial Narrow" w:hAnsi="Arial Narrow"/>
          <w:sz w:val="18"/>
          <w:szCs w:val="18"/>
          <w:lang w:val="sk-SK"/>
        </w:rPr>
        <w:t xml:space="preserve"> </w:t>
      </w:r>
      <w:r w:rsidR="00DD1217" w:rsidRPr="00D817CB">
        <w:rPr>
          <w:rFonts w:ascii="Arial Narrow" w:hAnsi="Arial Narrow"/>
          <w:sz w:val="18"/>
          <w:szCs w:val="18"/>
          <w:lang w:val="sk-SK"/>
        </w:rPr>
        <w:t xml:space="preserve">  8 </w:t>
      </w:r>
      <w:r w:rsidRPr="00D817CB">
        <w:rPr>
          <w:rFonts w:ascii="Arial Narrow" w:hAnsi="Arial Narrow"/>
          <w:sz w:val="18"/>
          <w:szCs w:val="18"/>
          <w:lang w:val="sk-SK"/>
        </w:rPr>
        <w:t>x A4</w:t>
      </w:r>
    </w:p>
    <w:p w14:paraId="14F8305B" w14:textId="7698468C" w:rsidR="00DD1217" w:rsidRPr="00D817CB" w:rsidRDefault="00971B6C" w:rsidP="00971B6C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sk-SK"/>
        </w:rPr>
      </w:pPr>
      <w:r w:rsidRPr="00D817CB">
        <w:rPr>
          <w:rFonts w:ascii="Arial Narrow" w:hAnsi="Arial Narrow"/>
          <w:sz w:val="18"/>
          <w:szCs w:val="18"/>
          <w:lang w:val="sk-SK"/>
        </w:rPr>
        <w:t xml:space="preserve">003 </w:t>
      </w:r>
      <w:r w:rsidRPr="00D817CB">
        <w:rPr>
          <w:rFonts w:ascii="Arial Narrow" w:hAnsi="Arial Narrow"/>
          <w:sz w:val="18"/>
          <w:szCs w:val="18"/>
          <w:lang w:val="sk-SK"/>
        </w:rPr>
        <w:tab/>
        <w:t xml:space="preserve">Pôdorys prízemia / 1.NP </w:t>
      </w:r>
      <w:r w:rsidRPr="00D817CB">
        <w:rPr>
          <w:rFonts w:ascii="Arial Narrow" w:hAnsi="Arial Narrow"/>
          <w:sz w:val="18"/>
          <w:szCs w:val="18"/>
          <w:lang w:val="sk-SK"/>
        </w:rPr>
        <w:tab/>
      </w:r>
      <w:r w:rsidR="00DD1217" w:rsidRPr="00D817CB">
        <w:rPr>
          <w:rFonts w:ascii="Arial Narrow" w:hAnsi="Arial Narrow"/>
          <w:sz w:val="18"/>
          <w:szCs w:val="18"/>
          <w:lang w:val="sk-SK"/>
        </w:rPr>
        <w:t>/</w:t>
      </w:r>
      <w:r w:rsidRPr="00D817CB">
        <w:rPr>
          <w:rFonts w:ascii="Arial Narrow" w:hAnsi="Arial Narrow"/>
          <w:sz w:val="18"/>
          <w:szCs w:val="18"/>
          <w:lang w:val="sk-SK"/>
        </w:rPr>
        <w:t xml:space="preserve"> </w:t>
      </w:r>
      <w:r w:rsidR="00DD1217" w:rsidRPr="00D817CB">
        <w:rPr>
          <w:rFonts w:ascii="Arial Narrow" w:hAnsi="Arial Narrow"/>
          <w:sz w:val="18"/>
          <w:szCs w:val="18"/>
          <w:lang w:val="sk-SK"/>
        </w:rPr>
        <w:t xml:space="preserve">Zalomené severné krídlo – naddverné preklady, </w:t>
      </w:r>
    </w:p>
    <w:p w14:paraId="48100FB6" w14:textId="0AAE8869" w:rsidR="00971B6C" w:rsidRPr="00D817CB" w:rsidRDefault="00DD1217" w:rsidP="00971B6C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sk-SK"/>
        </w:rPr>
      </w:pPr>
      <w:r w:rsidRPr="00D817CB">
        <w:rPr>
          <w:rFonts w:ascii="Arial Narrow" w:hAnsi="Arial Narrow"/>
          <w:sz w:val="18"/>
          <w:szCs w:val="18"/>
          <w:lang w:val="sk-SK"/>
        </w:rPr>
        <w:tab/>
      </w:r>
      <w:r w:rsidRPr="00D817CB">
        <w:rPr>
          <w:rFonts w:ascii="Arial Narrow" w:hAnsi="Arial Narrow"/>
          <w:sz w:val="18"/>
          <w:szCs w:val="18"/>
          <w:lang w:val="sk-SK"/>
        </w:rPr>
        <w:tab/>
        <w:t xml:space="preserve">  úprava pri vstupe do pivnice, uzatváracia stena kanála</w:t>
      </w:r>
      <w:r w:rsidR="00971B6C" w:rsidRPr="00D817CB">
        <w:rPr>
          <w:rFonts w:ascii="Arial Narrow" w:hAnsi="Arial Narrow"/>
          <w:sz w:val="18"/>
          <w:szCs w:val="18"/>
          <w:lang w:val="sk-SK"/>
        </w:rPr>
        <w:tab/>
        <w:t>M 1:100</w:t>
      </w:r>
      <w:r w:rsidRPr="00D817CB">
        <w:rPr>
          <w:rFonts w:ascii="Arial Narrow" w:hAnsi="Arial Narrow"/>
          <w:sz w:val="18"/>
          <w:szCs w:val="18"/>
          <w:lang w:val="sk-SK"/>
        </w:rPr>
        <w:t>,50,25</w:t>
      </w:r>
      <w:r w:rsidR="00971B6C" w:rsidRPr="00D817CB">
        <w:rPr>
          <w:rFonts w:ascii="Arial Narrow" w:hAnsi="Arial Narrow"/>
          <w:sz w:val="18"/>
          <w:szCs w:val="18"/>
          <w:lang w:val="sk-SK"/>
        </w:rPr>
        <w:t xml:space="preserve"> </w:t>
      </w:r>
      <w:r w:rsidR="00971B6C" w:rsidRPr="00D817CB">
        <w:rPr>
          <w:rFonts w:ascii="Arial Narrow" w:hAnsi="Arial Narrow"/>
          <w:sz w:val="18"/>
          <w:szCs w:val="18"/>
          <w:lang w:val="sk-SK"/>
        </w:rPr>
        <w:tab/>
      </w:r>
      <w:r w:rsidR="00D07778" w:rsidRPr="00D817CB">
        <w:rPr>
          <w:rFonts w:ascii="Arial Narrow" w:hAnsi="Arial Narrow"/>
          <w:sz w:val="18"/>
          <w:szCs w:val="18"/>
          <w:lang w:val="sk-SK"/>
        </w:rPr>
        <w:t xml:space="preserve"> </w:t>
      </w:r>
      <w:r w:rsidRPr="00D817CB">
        <w:rPr>
          <w:rFonts w:ascii="Arial Narrow" w:hAnsi="Arial Narrow"/>
          <w:sz w:val="18"/>
          <w:szCs w:val="18"/>
          <w:lang w:val="sk-SK"/>
        </w:rPr>
        <w:t xml:space="preserve">  8</w:t>
      </w:r>
      <w:r w:rsidR="00971B6C" w:rsidRPr="00D817CB">
        <w:rPr>
          <w:rFonts w:ascii="Arial Narrow" w:hAnsi="Arial Narrow"/>
          <w:sz w:val="18"/>
          <w:szCs w:val="18"/>
          <w:lang w:val="sk-SK"/>
        </w:rPr>
        <w:t xml:space="preserve"> x A4</w:t>
      </w:r>
    </w:p>
    <w:p w14:paraId="2B379834" w14:textId="64B3E867" w:rsidR="00971B6C" w:rsidRPr="00D817CB" w:rsidRDefault="00971B6C" w:rsidP="00971B6C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sk-SK"/>
        </w:rPr>
      </w:pPr>
      <w:r w:rsidRPr="00D817CB">
        <w:rPr>
          <w:rFonts w:ascii="Arial Narrow" w:hAnsi="Arial Narrow"/>
          <w:sz w:val="18"/>
          <w:szCs w:val="18"/>
          <w:lang w:val="sk-SK"/>
        </w:rPr>
        <w:t xml:space="preserve">004 </w:t>
      </w:r>
      <w:r w:rsidRPr="00D817CB">
        <w:rPr>
          <w:rFonts w:ascii="Arial Narrow" w:hAnsi="Arial Narrow"/>
          <w:sz w:val="18"/>
          <w:szCs w:val="18"/>
          <w:lang w:val="sk-SK"/>
        </w:rPr>
        <w:tab/>
      </w:r>
      <w:r w:rsidR="00DD1217" w:rsidRPr="00D817CB">
        <w:rPr>
          <w:rFonts w:ascii="Arial Narrow" w:hAnsi="Arial Narrow"/>
          <w:sz w:val="18"/>
          <w:szCs w:val="18"/>
          <w:lang w:val="sk-SK"/>
        </w:rPr>
        <w:t>Pôdorys prízemia / 1.NP</w:t>
      </w:r>
      <w:r w:rsidRPr="00D817CB">
        <w:rPr>
          <w:rFonts w:ascii="Arial Narrow" w:hAnsi="Arial Narrow"/>
          <w:sz w:val="18"/>
          <w:szCs w:val="18"/>
          <w:lang w:val="sk-SK"/>
        </w:rPr>
        <w:tab/>
      </w:r>
      <w:r w:rsidR="00DD1217" w:rsidRPr="00D817CB">
        <w:rPr>
          <w:rFonts w:ascii="Arial Narrow" w:hAnsi="Arial Narrow"/>
          <w:sz w:val="18"/>
          <w:szCs w:val="18"/>
          <w:lang w:val="sk-SK"/>
        </w:rPr>
        <w:t>/</w:t>
      </w:r>
      <w:r w:rsidRPr="00D817CB">
        <w:rPr>
          <w:rFonts w:ascii="Arial Narrow" w:hAnsi="Arial Narrow"/>
          <w:sz w:val="18"/>
          <w:szCs w:val="18"/>
          <w:lang w:val="sk-SK"/>
        </w:rPr>
        <w:t xml:space="preserve"> </w:t>
      </w:r>
      <w:r w:rsidR="00DD1217" w:rsidRPr="00D817CB">
        <w:rPr>
          <w:rFonts w:ascii="Arial Narrow" w:hAnsi="Arial Narrow"/>
          <w:sz w:val="18"/>
          <w:szCs w:val="18"/>
          <w:lang w:val="sk-SK"/>
        </w:rPr>
        <w:t>Severné krídlo - výstuž</w:t>
      </w:r>
      <w:r w:rsidRPr="00D817CB">
        <w:rPr>
          <w:rFonts w:ascii="Arial Narrow" w:hAnsi="Arial Narrow"/>
          <w:sz w:val="18"/>
          <w:szCs w:val="18"/>
          <w:lang w:val="sk-SK"/>
        </w:rPr>
        <w:tab/>
        <w:t>M 1:</w:t>
      </w:r>
      <w:r w:rsidR="00DD1217" w:rsidRPr="00D817CB">
        <w:rPr>
          <w:rFonts w:ascii="Arial Narrow" w:hAnsi="Arial Narrow"/>
          <w:sz w:val="18"/>
          <w:szCs w:val="18"/>
          <w:lang w:val="sk-SK"/>
        </w:rPr>
        <w:t>100,25</w:t>
      </w:r>
      <w:r w:rsidRPr="00D817CB">
        <w:rPr>
          <w:rFonts w:ascii="Arial Narrow" w:hAnsi="Arial Narrow"/>
          <w:sz w:val="18"/>
          <w:szCs w:val="18"/>
          <w:lang w:val="sk-SK"/>
        </w:rPr>
        <w:t xml:space="preserve"> </w:t>
      </w:r>
      <w:r w:rsidRPr="00D817CB">
        <w:rPr>
          <w:rFonts w:ascii="Arial Narrow" w:hAnsi="Arial Narrow"/>
          <w:sz w:val="18"/>
          <w:szCs w:val="18"/>
          <w:lang w:val="sk-SK"/>
        </w:rPr>
        <w:tab/>
      </w:r>
      <w:r w:rsidR="00D07778" w:rsidRPr="00D817CB">
        <w:rPr>
          <w:rFonts w:ascii="Arial Narrow" w:hAnsi="Arial Narrow"/>
          <w:sz w:val="18"/>
          <w:szCs w:val="18"/>
          <w:lang w:val="sk-SK"/>
        </w:rPr>
        <w:t xml:space="preserve"> </w:t>
      </w:r>
      <w:r w:rsidRPr="00D817CB">
        <w:rPr>
          <w:rFonts w:ascii="Arial Narrow" w:hAnsi="Arial Narrow"/>
          <w:sz w:val="18"/>
          <w:szCs w:val="18"/>
          <w:lang w:val="sk-SK"/>
        </w:rPr>
        <w:t xml:space="preserve">  </w:t>
      </w:r>
      <w:r w:rsidR="00DD1217" w:rsidRPr="00D817CB">
        <w:rPr>
          <w:rFonts w:ascii="Arial Narrow" w:hAnsi="Arial Narrow"/>
          <w:sz w:val="18"/>
          <w:szCs w:val="18"/>
          <w:lang w:val="sk-SK"/>
        </w:rPr>
        <w:t>6</w:t>
      </w:r>
      <w:r w:rsidRPr="00D817CB">
        <w:rPr>
          <w:rFonts w:ascii="Arial Narrow" w:hAnsi="Arial Narrow"/>
          <w:sz w:val="18"/>
          <w:szCs w:val="18"/>
          <w:lang w:val="sk-SK"/>
        </w:rPr>
        <w:t xml:space="preserve"> x A4</w:t>
      </w:r>
    </w:p>
    <w:p w14:paraId="0ED6C9A0" w14:textId="64E7A376" w:rsidR="00971B6C" w:rsidRPr="00D817CB" w:rsidRDefault="00971B6C" w:rsidP="00971B6C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 xml:space="preserve">005 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="00DD1217" w:rsidRPr="00D817CB">
        <w:rPr>
          <w:rFonts w:ascii="Arial Narrow" w:hAnsi="Arial Narrow"/>
          <w:sz w:val="18"/>
          <w:szCs w:val="18"/>
          <w:lang w:val="pl-PL"/>
        </w:rPr>
        <w:t>Pôdorys prízemia / 1.NP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="00DD1217" w:rsidRPr="00D817CB">
        <w:rPr>
          <w:rFonts w:ascii="Arial Narrow" w:hAnsi="Arial Narrow"/>
          <w:sz w:val="18"/>
          <w:szCs w:val="18"/>
          <w:lang w:val="pl-PL"/>
        </w:rPr>
        <w:t>/</w:t>
      </w:r>
      <w:r w:rsidRPr="00D817CB">
        <w:rPr>
          <w:rFonts w:ascii="Arial Narrow" w:hAnsi="Arial Narrow"/>
          <w:sz w:val="18"/>
          <w:szCs w:val="18"/>
          <w:lang w:val="pl-PL"/>
        </w:rPr>
        <w:t xml:space="preserve"> </w:t>
      </w:r>
      <w:r w:rsidR="00DD1217" w:rsidRPr="00D817CB">
        <w:rPr>
          <w:rFonts w:ascii="Arial Narrow" w:hAnsi="Arial Narrow"/>
          <w:sz w:val="18"/>
          <w:szCs w:val="18"/>
          <w:lang w:val="pl-PL"/>
        </w:rPr>
        <w:t>Centrálne krídlo - výstuž</w:t>
      </w:r>
      <w:r w:rsidRPr="00D817CB">
        <w:rPr>
          <w:rFonts w:ascii="Arial Narrow" w:hAnsi="Arial Narrow"/>
          <w:sz w:val="18"/>
          <w:szCs w:val="18"/>
          <w:lang w:val="pl-PL"/>
        </w:rPr>
        <w:tab/>
        <w:t>M 1:</w:t>
      </w:r>
      <w:r w:rsidR="00DD1217" w:rsidRPr="00D817CB">
        <w:rPr>
          <w:rFonts w:ascii="Arial Narrow" w:hAnsi="Arial Narrow"/>
          <w:sz w:val="18"/>
          <w:szCs w:val="18"/>
          <w:lang w:val="pl-PL"/>
        </w:rPr>
        <w:t>100,50,25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="00D07778" w:rsidRPr="00D817CB">
        <w:rPr>
          <w:rFonts w:ascii="Arial Narrow" w:hAnsi="Arial Narrow"/>
          <w:sz w:val="18"/>
          <w:szCs w:val="18"/>
          <w:lang w:val="pl-PL"/>
        </w:rPr>
        <w:t xml:space="preserve"> </w:t>
      </w:r>
      <w:r w:rsidRPr="00D817CB">
        <w:rPr>
          <w:rFonts w:ascii="Arial Narrow" w:hAnsi="Arial Narrow"/>
          <w:sz w:val="18"/>
          <w:szCs w:val="18"/>
          <w:lang w:val="pl-PL"/>
        </w:rPr>
        <w:t xml:space="preserve">  </w:t>
      </w:r>
      <w:r w:rsidR="00DD1217" w:rsidRPr="00D817CB">
        <w:rPr>
          <w:rFonts w:ascii="Arial Narrow" w:hAnsi="Arial Narrow"/>
          <w:sz w:val="18"/>
          <w:szCs w:val="18"/>
          <w:lang w:val="pl-PL"/>
        </w:rPr>
        <w:t>8</w:t>
      </w:r>
      <w:r w:rsidRPr="00D817CB">
        <w:rPr>
          <w:rFonts w:ascii="Arial Narrow" w:hAnsi="Arial Narrow"/>
          <w:sz w:val="18"/>
          <w:szCs w:val="18"/>
          <w:lang w:val="pl-PL"/>
        </w:rPr>
        <w:t xml:space="preserve"> x A4</w:t>
      </w:r>
    </w:p>
    <w:p w14:paraId="6101C495" w14:textId="2576E339" w:rsidR="00971B6C" w:rsidRPr="00D817CB" w:rsidRDefault="00971B6C" w:rsidP="00971B6C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 xml:space="preserve">006 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="00DD1217" w:rsidRPr="00D817CB">
        <w:rPr>
          <w:rFonts w:ascii="Arial Narrow" w:hAnsi="Arial Narrow"/>
          <w:sz w:val="18"/>
          <w:szCs w:val="18"/>
          <w:lang w:val="pl-PL"/>
        </w:rPr>
        <w:t>Pôdorys prízemia / 1.NP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="00D07778" w:rsidRPr="00D817CB">
        <w:rPr>
          <w:rFonts w:ascii="Arial Narrow" w:hAnsi="Arial Narrow"/>
          <w:sz w:val="18"/>
          <w:szCs w:val="18"/>
          <w:lang w:val="pl-PL"/>
        </w:rPr>
        <w:t>/ Južné krídlo - výstuž</w:t>
      </w:r>
      <w:r w:rsidRPr="00D817CB">
        <w:rPr>
          <w:rFonts w:ascii="Arial Narrow" w:hAnsi="Arial Narrow"/>
          <w:sz w:val="18"/>
          <w:szCs w:val="18"/>
          <w:lang w:val="pl-PL"/>
        </w:rPr>
        <w:tab/>
        <w:t>M 1:</w:t>
      </w:r>
      <w:r w:rsidR="00D07778" w:rsidRPr="00D817CB">
        <w:rPr>
          <w:rFonts w:ascii="Arial Narrow" w:hAnsi="Arial Narrow"/>
          <w:sz w:val="18"/>
          <w:szCs w:val="18"/>
          <w:lang w:val="pl-PL"/>
        </w:rPr>
        <w:t>100,25</w:t>
      </w:r>
      <w:r w:rsidRPr="00D817CB">
        <w:rPr>
          <w:rFonts w:ascii="Arial Narrow" w:hAnsi="Arial Narrow"/>
          <w:sz w:val="18"/>
          <w:szCs w:val="18"/>
          <w:lang w:val="pl-PL"/>
        </w:rPr>
        <w:t xml:space="preserve"> 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="00D07778" w:rsidRPr="00D817CB">
        <w:rPr>
          <w:rFonts w:ascii="Arial Narrow" w:hAnsi="Arial Narrow"/>
          <w:sz w:val="18"/>
          <w:szCs w:val="18"/>
          <w:lang w:val="pl-PL"/>
        </w:rPr>
        <w:t xml:space="preserve"> </w:t>
      </w:r>
      <w:r w:rsidRPr="00D817CB">
        <w:rPr>
          <w:rFonts w:ascii="Arial Narrow" w:hAnsi="Arial Narrow"/>
          <w:sz w:val="18"/>
          <w:szCs w:val="18"/>
          <w:lang w:val="pl-PL"/>
        </w:rPr>
        <w:t xml:space="preserve">  </w:t>
      </w:r>
      <w:r w:rsidR="00D07778" w:rsidRPr="00D817CB">
        <w:rPr>
          <w:rFonts w:ascii="Arial Narrow" w:hAnsi="Arial Narrow"/>
          <w:sz w:val="18"/>
          <w:szCs w:val="18"/>
          <w:lang w:val="pl-PL"/>
        </w:rPr>
        <w:t>6</w:t>
      </w:r>
      <w:r w:rsidRPr="00D817CB">
        <w:rPr>
          <w:rFonts w:ascii="Arial Narrow" w:hAnsi="Arial Narrow"/>
          <w:sz w:val="18"/>
          <w:szCs w:val="18"/>
          <w:lang w:val="pl-PL"/>
        </w:rPr>
        <w:t xml:space="preserve"> x A4</w:t>
      </w:r>
    </w:p>
    <w:p w14:paraId="1BDF7095" w14:textId="5CF7D720" w:rsidR="00971B6C" w:rsidRPr="00D817CB" w:rsidRDefault="00971B6C" w:rsidP="00971B6C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 xml:space="preserve">007 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="00DD1217" w:rsidRPr="00D817CB">
        <w:rPr>
          <w:rFonts w:ascii="Arial Narrow" w:hAnsi="Arial Narrow"/>
          <w:sz w:val="18"/>
          <w:szCs w:val="18"/>
          <w:lang w:val="pl-PL"/>
        </w:rPr>
        <w:t>Pôdorys prízemia / 1.NP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="00D07778" w:rsidRPr="00D817CB">
        <w:rPr>
          <w:rFonts w:ascii="Arial Narrow" w:hAnsi="Arial Narrow"/>
          <w:sz w:val="18"/>
          <w:szCs w:val="18"/>
          <w:lang w:val="pl-PL"/>
        </w:rPr>
        <w:t>/ Južné krídlo - kaplnka</w:t>
      </w:r>
      <w:r w:rsidRPr="00D817CB">
        <w:rPr>
          <w:rFonts w:ascii="Arial Narrow" w:hAnsi="Arial Narrow"/>
          <w:sz w:val="18"/>
          <w:szCs w:val="18"/>
          <w:lang w:val="pl-PL"/>
        </w:rPr>
        <w:tab/>
        <w:t>M 1:</w:t>
      </w:r>
      <w:r w:rsidR="00D07778" w:rsidRPr="00D817CB">
        <w:rPr>
          <w:rFonts w:ascii="Arial Narrow" w:hAnsi="Arial Narrow"/>
          <w:sz w:val="18"/>
          <w:szCs w:val="18"/>
          <w:lang w:val="pl-PL"/>
        </w:rPr>
        <w:t>100.25</w:t>
      </w:r>
      <w:r w:rsidRPr="00D817CB">
        <w:rPr>
          <w:rFonts w:ascii="Arial Narrow" w:hAnsi="Arial Narrow"/>
          <w:sz w:val="18"/>
          <w:szCs w:val="18"/>
          <w:lang w:val="pl-PL"/>
        </w:rPr>
        <w:t xml:space="preserve"> 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="00D07778" w:rsidRPr="00D817CB">
        <w:rPr>
          <w:rFonts w:ascii="Arial Narrow" w:hAnsi="Arial Narrow"/>
          <w:sz w:val="18"/>
          <w:szCs w:val="18"/>
          <w:lang w:val="pl-PL"/>
        </w:rPr>
        <w:t xml:space="preserve">   3</w:t>
      </w:r>
      <w:r w:rsidRPr="00D817CB">
        <w:rPr>
          <w:rFonts w:ascii="Arial Narrow" w:hAnsi="Arial Narrow"/>
          <w:sz w:val="18"/>
          <w:szCs w:val="18"/>
          <w:lang w:val="pl-PL"/>
        </w:rPr>
        <w:t xml:space="preserve"> x A4</w:t>
      </w:r>
    </w:p>
    <w:p w14:paraId="3B5D5233" w14:textId="77777777" w:rsidR="00D07778" w:rsidRPr="00D817CB" w:rsidRDefault="00D07778" w:rsidP="00971B6C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</w:p>
    <w:p w14:paraId="0D893E6F" w14:textId="0864D458" w:rsidR="009501C1" w:rsidRPr="00971B6C" w:rsidRDefault="009501C1" w:rsidP="009501C1">
      <w:pPr>
        <w:pStyle w:val="Odsekzoznamu"/>
        <w:tabs>
          <w:tab w:val="left" w:pos="1418"/>
          <w:tab w:val="left" w:pos="1701"/>
          <w:tab w:val="left" w:pos="2268"/>
          <w:tab w:val="left" w:pos="7371"/>
          <w:tab w:val="right" w:pos="9072"/>
        </w:tabs>
        <w:spacing w:after="40" w:line="360" w:lineRule="auto"/>
        <w:ind w:left="1134" w:hanging="425"/>
        <w:rPr>
          <w:rFonts w:ascii="Arial Narrow" w:hAnsi="Arial Narrow"/>
          <w:b/>
          <w:bCs/>
          <w:sz w:val="18"/>
          <w:szCs w:val="18"/>
        </w:rPr>
      </w:pPr>
      <w:r w:rsidRPr="00971B6C">
        <w:rPr>
          <w:rFonts w:ascii="Arial Narrow" w:hAnsi="Arial Narrow"/>
          <w:b/>
          <w:bCs/>
          <w:sz w:val="18"/>
          <w:szCs w:val="18"/>
        </w:rPr>
        <w:t>D1.</w:t>
      </w:r>
      <w:r>
        <w:rPr>
          <w:rFonts w:ascii="Arial Narrow" w:hAnsi="Arial Narrow"/>
          <w:b/>
          <w:bCs/>
          <w:sz w:val="18"/>
          <w:szCs w:val="18"/>
        </w:rPr>
        <w:t>3.1</w:t>
      </w:r>
      <w:r w:rsidRPr="00971B6C">
        <w:rPr>
          <w:rFonts w:ascii="Arial Narrow" w:hAnsi="Arial Narrow"/>
          <w:b/>
          <w:bCs/>
          <w:sz w:val="18"/>
          <w:szCs w:val="18"/>
        </w:rPr>
        <w:tab/>
      </w:r>
      <w:r>
        <w:rPr>
          <w:rFonts w:ascii="Arial Narrow" w:hAnsi="Arial Narrow"/>
          <w:b/>
          <w:bCs/>
          <w:sz w:val="18"/>
          <w:szCs w:val="18"/>
        </w:rPr>
        <w:t>Zdravotechnika</w:t>
      </w:r>
      <w:r w:rsidRPr="00971B6C">
        <w:rPr>
          <w:rFonts w:ascii="Arial Narrow" w:hAnsi="Arial Narrow"/>
          <w:b/>
          <w:bCs/>
          <w:sz w:val="18"/>
          <w:szCs w:val="18"/>
        </w:rPr>
        <w:t>:</w:t>
      </w:r>
    </w:p>
    <w:p w14:paraId="652CE816" w14:textId="17A53528" w:rsidR="009501C1" w:rsidRPr="00D817CB" w:rsidRDefault="009501C1" w:rsidP="009501C1">
      <w:pPr>
        <w:pStyle w:val="Bezriadkovania"/>
        <w:tabs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>001</w:t>
      </w:r>
      <w:r w:rsidRPr="00D817CB">
        <w:rPr>
          <w:rFonts w:ascii="Arial Narrow" w:hAnsi="Arial Narrow"/>
          <w:sz w:val="18"/>
          <w:szCs w:val="18"/>
          <w:lang w:val="pl-PL"/>
        </w:rPr>
        <w:tab/>
        <w:t>Technická správa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   5</w:t>
      </w:r>
      <w:r w:rsidRPr="00D817CB">
        <w:rPr>
          <w:rFonts w:ascii="Arial Narrow" w:hAnsi="Arial Narrow"/>
          <w:bCs/>
          <w:sz w:val="18"/>
          <w:szCs w:val="18"/>
          <w:lang w:val="pl-PL"/>
        </w:rPr>
        <w:t xml:space="preserve"> x A4</w:t>
      </w:r>
    </w:p>
    <w:p w14:paraId="06D083F0" w14:textId="1102AD34" w:rsidR="009501C1" w:rsidRPr="00D817CB" w:rsidRDefault="009501C1" w:rsidP="009501C1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 xml:space="preserve">002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Pôdorys prízemia – časť 1 / 1.NP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M 1:50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 20 x A4</w:t>
      </w:r>
    </w:p>
    <w:p w14:paraId="3EA00FDC" w14:textId="6859E8E4" w:rsidR="009501C1" w:rsidRPr="00D817CB" w:rsidRDefault="009501C1" w:rsidP="009501C1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 xml:space="preserve">003 </w:t>
      </w:r>
      <w:r w:rsidRPr="00D817CB">
        <w:rPr>
          <w:rFonts w:ascii="Arial Narrow" w:hAnsi="Arial Narrow"/>
          <w:sz w:val="18"/>
          <w:szCs w:val="18"/>
          <w:lang w:val="pl-PL"/>
        </w:rPr>
        <w:tab/>
        <w:t>Pôdorys prízemia – časť 2 / 1.NP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M 1:50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 14 x A4</w:t>
      </w:r>
    </w:p>
    <w:p w14:paraId="1D8D3494" w14:textId="445BE3D5" w:rsidR="009501C1" w:rsidRPr="00D817CB" w:rsidRDefault="009501C1" w:rsidP="009501C1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 xml:space="preserve">004 </w:t>
      </w:r>
      <w:r w:rsidRPr="00D817CB">
        <w:rPr>
          <w:rFonts w:ascii="Arial Narrow" w:hAnsi="Arial Narrow"/>
          <w:sz w:val="18"/>
          <w:szCs w:val="18"/>
          <w:lang w:val="pl-PL"/>
        </w:rPr>
        <w:tab/>
        <w:t>Pôdorys prízemia – časť 3 / 1.NP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M 1:50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 12 x A4</w:t>
      </w:r>
    </w:p>
    <w:p w14:paraId="4D26DA72" w14:textId="478393BA" w:rsidR="009501C1" w:rsidRPr="00D817CB" w:rsidRDefault="009501C1" w:rsidP="009501C1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 xml:space="preserve">005 </w:t>
      </w:r>
      <w:r w:rsidRPr="00D817CB">
        <w:rPr>
          <w:rFonts w:ascii="Arial Narrow" w:hAnsi="Arial Narrow"/>
          <w:sz w:val="18"/>
          <w:szCs w:val="18"/>
          <w:lang w:val="pl-PL"/>
        </w:rPr>
        <w:tab/>
        <w:t>Pôdorys prízemia – časť 4 / 1.NP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M 1:50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 </w:t>
      </w:r>
      <w:r w:rsidR="009C206E" w:rsidRPr="00D817CB">
        <w:rPr>
          <w:rFonts w:ascii="Arial Narrow" w:hAnsi="Arial Narrow"/>
          <w:sz w:val="18"/>
          <w:szCs w:val="18"/>
          <w:lang w:val="pl-PL"/>
        </w:rPr>
        <w:t>12</w:t>
      </w:r>
      <w:r w:rsidRPr="00D817CB">
        <w:rPr>
          <w:rFonts w:ascii="Arial Narrow" w:hAnsi="Arial Narrow"/>
          <w:sz w:val="18"/>
          <w:szCs w:val="18"/>
          <w:lang w:val="pl-PL"/>
        </w:rPr>
        <w:t xml:space="preserve"> x A4</w:t>
      </w:r>
    </w:p>
    <w:p w14:paraId="66972898" w14:textId="738B6CFF" w:rsidR="009501C1" w:rsidRPr="00D817CB" w:rsidRDefault="009501C1" w:rsidP="009501C1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it-IT"/>
        </w:rPr>
      </w:pPr>
      <w:r w:rsidRPr="00D817CB">
        <w:rPr>
          <w:rFonts w:ascii="Arial Narrow" w:hAnsi="Arial Narrow"/>
          <w:sz w:val="18"/>
          <w:szCs w:val="18"/>
          <w:lang w:val="it-IT"/>
        </w:rPr>
        <w:t xml:space="preserve">006 </w:t>
      </w:r>
      <w:r w:rsidRPr="00D817CB">
        <w:rPr>
          <w:rFonts w:ascii="Arial Narrow" w:hAnsi="Arial Narrow"/>
          <w:sz w:val="18"/>
          <w:szCs w:val="18"/>
          <w:lang w:val="it-IT"/>
        </w:rPr>
        <w:tab/>
        <w:t>Schéma č.1</w:t>
      </w:r>
      <w:r w:rsidRPr="00D817CB">
        <w:rPr>
          <w:rFonts w:ascii="Arial Narrow" w:hAnsi="Arial Narrow"/>
          <w:sz w:val="18"/>
          <w:szCs w:val="18"/>
          <w:lang w:val="it-IT"/>
        </w:rPr>
        <w:tab/>
      </w:r>
      <w:r w:rsidRPr="00D817CB">
        <w:rPr>
          <w:rFonts w:ascii="Arial Narrow" w:hAnsi="Arial Narrow"/>
          <w:sz w:val="18"/>
          <w:szCs w:val="18"/>
          <w:lang w:val="it-IT"/>
        </w:rPr>
        <w:tab/>
      </w:r>
      <w:r w:rsidR="009C206E" w:rsidRPr="00D817CB">
        <w:rPr>
          <w:rFonts w:ascii="Arial Narrow" w:hAnsi="Arial Narrow"/>
          <w:sz w:val="18"/>
          <w:szCs w:val="18"/>
          <w:lang w:val="it-IT"/>
        </w:rPr>
        <w:t xml:space="preserve">M 1:50 </w:t>
      </w:r>
      <w:r w:rsidR="009C206E" w:rsidRPr="00D817CB">
        <w:rPr>
          <w:rFonts w:ascii="Arial Narrow" w:hAnsi="Arial Narrow"/>
          <w:sz w:val="18"/>
          <w:szCs w:val="18"/>
          <w:lang w:val="it-IT"/>
        </w:rPr>
        <w:tab/>
        <w:t xml:space="preserve">   6 x A4</w:t>
      </w:r>
    </w:p>
    <w:p w14:paraId="4FFD3F9C" w14:textId="79130FC9" w:rsidR="009501C1" w:rsidRPr="00D817CB" w:rsidRDefault="009501C1" w:rsidP="009501C1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it-IT"/>
        </w:rPr>
      </w:pPr>
      <w:r w:rsidRPr="00D817CB">
        <w:rPr>
          <w:rFonts w:ascii="Arial Narrow" w:hAnsi="Arial Narrow"/>
          <w:sz w:val="18"/>
          <w:szCs w:val="18"/>
          <w:lang w:val="it-IT"/>
        </w:rPr>
        <w:t xml:space="preserve">007 </w:t>
      </w:r>
      <w:r w:rsidRPr="00D817CB">
        <w:rPr>
          <w:rFonts w:ascii="Arial Narrow" w:hAnsi="Arial Narrow"/>
          <w:sz w:val="18"/>
          <w:szCs w:val="18"/>
          <w:lang w:val="it-IT"/>
        </w:rPr>
        <w:tab/>
        <w:t>Schéma č.2</w:t>
      </w:r>
      <w:r w:rsidRPr="00D817CB">
        <w:rPr>
          <w:rFonts w:ascii="Arial Narrow" w:hAnsi="Arial Narrow"/>
          <w:sz w:val="18"/>
          <w:szCs w:val="18"/>
          <w:lang w:val="it-IT"/>
        </w:rPr>
        <w:tab/>
      </w:r>
      <w:r w:rsidRPr="00D817CB">
        <w:rPr>
          <w:rFonts w:ascii="Arial Narrow" w:hAnsi="Arial Narrow"/>
          <w:sz w:val="18"/>
          <w:szCs w:val="18"/>
          <w:lang w:val="it-IT"/>
        </w:rPr>
        <w:tab/>
      </w:r>
      <w:r w:rsidR="009C206E" w:rsidRPr="00D817CB">
        <w:rPr>
          <w:rFonts w:ascii="Arial Narrow" w:hAnsi="Arial Narrow"/>
          <w:sz w:val="18"/>
          <w:szCs w:val="18"/>
          <w:lang w:val="it-IT"/>
        </w:rPr>
        <w:t xml:space="preserve">M 1:50 </w:t>
      </w:r>
      <w:r w:rsidR="009C206E" w:rsidRPr="00D817CB">
        <w:rPr>
          <w:rFonts w:ascii="Arial Narrow" w:hAnsi="Arial Narrow"/>
          <w:sz w:val="18"/>
          <w:szCs w:val="18"/>
          <w:lang w:val="it-IT"/>
        </w:rPr>
        <w:tab/>
        <w:t xml:space="preserve">   6 x A4</w:t>
      </w:r>
    </w:p>
    <w:p w14:paraId="671EC864" w14:textId="529B6D9B" w:rsidR="009501C1" w:rsidRPr="00D817CB" w:rsidRDefault="009501C1" w:rsidP="009501C1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it-IT"/>
        </w:rPr>
      </w:pPr>
      <w:r w:rsidRPr="00D817CB">
        <w:rPr>
          <w:rFonts w:ascii="Arial Narrow" w:hAnsi="Arial Narrow"/>
          <w:sz w:val="18"/>
          <w:szCs w:val="18"/>
          <w:lang w:val="it-IT"/>
        </w:rPr>
        <w:t xml:space="preserve">008 </w:t>
      </w:r>
      <w:r w:rsidRPr="00D817CB">
        <w:rPr>
          <w:rFonts w:ascii="Arial Narrow" w:hAnsi="Arial Narrow"/>
          <w:sz w:val="18"/>
          <w:szCs w:val="18"/>
          <w:lang w:val="it-IT"/>
        </w:rPr>
        <w:tab/>
        <w:t>Schéma č.3</w:t>
      </w:r>
      <w:r w:rsidRPr="00D817CB">
        <w:rPr>
          <w:rFonts w:ascii="Arial Narrow" w:hAnsi="Arial Narrow"/>
          <w:sz w:val="18"/>
          <w:szCs w:val="18"/>
          <w:lang w:val="it-IT"/>
        </w:rPr>
        <w:tab/>
      </w:r>
      <w:r w:rsidRPr="00D817CB">
        <w:rPr>
          <w:rFonts w:ascii="Arial Narrow" w:hAnsi="Arial Narrow"/>
          <w:sz w:val="18"/>
          <w:szCs w:val="18"/>
          <w:lang w:val="it-IT"/>
        </w:rPr>
        <w:tab/>
        <w:t>M 1:</w:t>
      </w:r>
      <w:r w:rsidR="009C206E" w:rsidRPr="00D817CB">
        <w:rPr>
          <w:rFonts w:ascii="Arial Narrow" w:hAnsi="Arial Narrow"/>
          <w:sz w:val="18"/>
          <w:szCs w:val="18"/>
          <w:lang w:val="it-IT"/>
        </w:rPr>
        <w:t>50</w:t>
      </w:r>
      <w:r w:rsidRPr="00D817CB">
        <w:rPr>
          <w:rFonts w:ascii="Arial Narrow" w:hAnsi="Arial Narrow"/>
          <w:sz w:val="18"/>
          <w:szCs w:val="18"/>
          <w:lang w:val="it-IT"/>
        </w:rPr>
        <w:t xml:space="preserve"> </w:t>
      </w:r>
      <w:r w:rsidRPr="00D817CB">
        <w:rPr>
          <w:rFonts w:ascii="Arial Narrow" w:hAnsi="Arial Narrow"/>
          <w:sz w:val="18"/>
          <w:szCs w:val="18"/>
          <w:lang w:val="it-IT"/>
        </w:rPr>
        <w:tab/>
        <w:t xml:space="preserve">   </w:t>
      </w:r>
      <w:r w:rsidR="009C206E" w:rsidRPr="00D817CB">
        <w:rPr>
          <w:rFonts w:ascii="Arial Narrow" w:hAnsi="Arial Narrow"/>
          <w:sz w:val="18"/>
          <w:szCs w:val="18"/>
          <w:lang w:val="it-IT"/>
        </w:rPr>
        <w:t>5</w:t>
      </w:r>
      <w:r w:rsidRPr="00D817CB">
        <w:rPr>
          <w:rFonts w:ascii="Arial Narrow" w:hAnsi="Arial Narrow"/>
          <w:sz w:val="18"/>
          <w:szCs w:val="18"/>
          <w:lang w:val="it-IT"/>
        </w:rPr>
        <w:t xml:space="preserve"> x A4</w:t>
      </w:r>
    </w:p>
    <w:p w14:paraId="22FA8DFB" w14:textId="36055F39" w:rsidR="009501C1" w:rsidRPr="00D817CB" w:rsidRDefault="009501C1" w:rsidP="009501C1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it-IT"/>
        </w:rPr>
      </w:pPr>
      <w:r w:rsidRPr="00D817CB">
        <w:rPr>
          <w:rFonts w:ascii="Arial Narrow" w:hAnsi="Arial Narrow"/>
          <w:sz w:val="18"/>
          <w:szCs w:val="18"/>
          <w:lang w:val="it-IT"/>
        </w:rPr>
        <w:t xml:space="preserve">009 </w:t>
      </w:r>
      <w:r w:rsidRPr="00D817CB">
        <w:rPr>
          <w:rFonts w:ascii="Arial Narrow" w:hAnsi="Arial Narrow"/>
          <w:sz w:val="18"/>
          <w:szCs w:val="18"/>
          <w:lang w:val="it-IT"/>
        </w:rPr>
        <w:tab/>
        <w:t>Schéma č.4</w:t>
      </w:r>
      <w:r w:rsidRPr="00D817CB">
        <w:rPr>
          <w:rFonts w:ascii="Arial Narrow" w:hAnsi="Arial Narrow"/>
          <w:sz w:val="18"/>
          <w:szCs w:val="18"/>
          <w:lang w:val="it-IT"/>
        </w:rPr>
        <w:tab/>
      </w:r>
      <w:r w:rsidRPr="00D817CB">
        <w:rPr>
          <w:rFonts w:ascii="Arial Narrow" w:hAnsi="Arial Narrow"/>
          <w:sz w:val="18"/>
          <w:szCs w:val="18"/>
          <w:lang w:val="it-IT"/>
        </w:rPr>
        <w:tab/>
        <w:t>M 1:</w:t>
      </w:r>
      <w:r w:rsidR="009C206E" w:rsidRPr="00D817CB">
        <w:rPr>
          <w:rFonts w:ascii="Arial Narrow" w:hAnsi="Arial Narrow"/>
          <w:sz w:val="18"/>
          <w:szCs w:val="18"/>
          <w:lang w:val="it-IT"/>
        </w:rPr>
        <w:t>50</w:t>
      </w:r>
      <w:r w:rsidRPr="00D817CB">
        <w:rPr>
          <w:rFonts w:ascii="Arial Narrow" w:hAnsi="Arial Narrow"/>
          <w:sz w:val="18"/>
          <w:szCs w:val="18"/>
          <w:lang w:val="it-IT"/>
        </w:rPr>
        <w:t xml:space="preserve"> </w:t>
      </w:r>
      <w:r w:rsidRPr="00D817CB">
        <w:rPr>
          <w:rFonts w:ascii="Arial Narrow" w:hAnsi="Arial Narrow"/>
          <w:sz w:val="18"/>
          <w:szCs w:val="18"/>
          <w:lang w:val="it-IT"/>
        </w:rPr>
        <w:tab/>
        <w:t xml:space="preserve">   </w:t>
      </w:r>
      <w:r w:rsidR="009C206E" w:rsidRPr="00D817CB">
        <w:rPr>
          <w:rFonts w:ascii="Arial Narrow" w:hAnsi="Arial Narrow"/>
          <w:sz w:val="18"/>
          <w:szCs w:val="18"/>
          <w:lang w:val="it-IT"/>
        </w:rPr>
        <w:t>7</w:t>
      </w:r>
      <w:r w:rsidRPr="00D817CB">
        <w:rPr>
          <w:rFonts w:ascii="Arial Narrow" w:hAnsi="Arial Narrow"/>
          <w:sz w:val="18"/>
          <w:szCs w:val="18"/>
          <w:lang w:val="it-IT"/>
        </w:rPr>
        <w:t xml:space="preserve"> x A4</w:t>
      </w:r>
    </w:p>
    <w:p w14:paraId="01258E02" w14:textId="4E6F6BBD" w:rsidR="009501C1" w:rsidRPr="00D817CB" w:rsidRDefault="009501C1" w:rsidP="009501C1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it-IT"/>
        </w:rPr>
      </w:pPr>
      <w:r w:rsidRPr="00D817CB">
        <w:rPr>
          <w:rFonts w:ascii="Arial Narrow" w:hAnsi="Arial Narrow"/>
          <w:sz w:val="18"/>
          <w:szCs w:val="18"/>
          <w:lang w:val="it-IT"/>
        </w:rPr>
        <w:t xml:space="preserve">010 </w:t>
      </w:r>
      <w:r w:rsidRPr="00D817CB">
        <w:rPr>
          <w:rFonts w:ascii="Arial Narrow" w:hAnsi="Arial Narrow"/>
          <w:sz w:val="18"/>
          <w:szCs w:val="18"/>
          <w:lang w:val="it-IT"/>
        </w:rPr>
        <w:tab/>
        <w:t>Schéma č.5</w:t>
      </w:r>
      <w:r w:rsidRPr="00D817CB">
        <w:rPr>
          <w:rFonts w:ascii="Arial Narrow" w:hAnsi="Arial Narrow"/>
          <w:sz w:val="18"/>
          <w:szCs w:val="18"/>
          <w:lang w:val="it-IT"/>
        </w:rPr>
        <w:tab/>
      </w:r>
      <w:r w:rsidRPr="00D817CB">
        <w:rPr>
          <w:rFonts w:ascii="Arial Narrow" w:hAnsi="Arial Narrow"/>
          <w:sz w:val="18"/>
          <w:szCs w:val="18"/>
          <w:lang w:val="it-IT"/>
        </w:rPr>
        <w:tab/>
      </w:r>
      <w:r w:rsidR="0009551E" w:rsidRPr="00D817CB">
        <w:rPr>
          <w:rFonts w:ascii="Arial Narrow" w:hAnsi="Arial Narrow"/>
          <w:sz w:val="18"/>
          <w:szCs w:val="18"/>
          <w:lang w:val="it-IT"/>
        </w:rPr>
        <w:t xml:space="preserve">M 1:50 </w:t>
      </w:r>
      <w:r w:rsidR="0009551E" w:rsidRPr="00D817CB">
        <w:rPr>
          <w:rFonts w:ascii="Arial Narrow" w:hAnsi="Arial Narrow"/>
          <w:sz w:val="18"/>
          <w:szCs w:val="18"/>
          <w:lang w:val="it-IT"/>
        </w:rPr>
        <w:tab/>
        <w:t xml:space="preserve">   7 x A4</w:t>
      </w:r>
    </w:p>
    <w:p w14:paraId="18C5A291" w14:textId="40BE0EB1" w:rsidR="009501C1" w:rsidRPr="00D817CB" w:rsidRDefault="009501C1" w:rsidP="009501C1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it-IT"/>
        </w:rPr>
      </w:pPr>
      <w:r w:rsidRPr="00D817CB">
        <w:rPr>
          <w:rFonts w:ascii="Arial Narrow" w:hAnsi="Arial Narrow"/>
          <w:sz w:val="18"/>
          <w:szCs w:val="18"/>
          <w:lang w:val="it-IT"/>
        </w:rPr>
        <w:t xml:space="preserve">011 </w:t>
      </w:r>
      <w:r w:rsidRPr="00D817CB">
        <w:rPr>
          <w:rFonts w:ascii="Arial Narrow" w:hAnsi="Arial Narrow"/>
          <w:sz w:val="18"/>
          <w:szCs w:val="18"/>
          <w:lang w:val="it-IT"/>
        </w:rPr>
        <w:tab/>
        <w:t>Schéma č.6</w:t>
      </w:r>
      <w:r w:rsidRPr="00D817CB">
        <w:rPr>
          <w:rFonts w:ascii="Arial Narrow" w:hAnsi="Arial Narrow"/>
          <w:sz w:val="18"/>
          <w:szCs w:val="18"/>
          <w:lang w:val="it-IT"/>
        </w:rPr>
        <w:tab/>
      </w:r>
      <w:r w:rsidRPr="00D817CB">
        <w:rPr>
          <w:rFonts w:ascii="Arial Narrow" w:hAnsi="Arial Narrow"/>
          <w:sz w:val="18"/>
          <w:szCs w:val="18"/>
          <w:lang w:val="it-IT"/>
        </w:rPr>
        <w:tab/>
      </w:r>
      <w:r w:rsidR="0009551E" w:rsidRPr="00D817CB">
        <w:rPr>
          <w:rFonts w:ascii="Arial Narrow" w:hAnsi="Arial Narrow"/>
          <w:sz w:val="18"/>
          <w:szCs w:val="18"/>
          <w:lang w:val="it-IT"/>
        </w:rPr>
        <w:t xml:space="preserve">M 1:50 </w:t>
      </w:r>
      <w:r w:rsidR="0009551E" w:rsidRPr="00D817CB">
        <w:rPr>
          <w:rFonts w:ascii="Arial Narrow" w:hAnsi="Arial Narrow"/>
          <w:sz w:val="18"/>
          <w:szCs w:val="18"/>
          <w:lang w:val="it-IT"/>
        </w:rPr>
        <w:tab/>
        <w:t xml:space="preserve">   7 x A4</w:t>
      </w:r>
    </w:p>
    <w:p w14:paraId="70FA6539" w14:textId="677CDCC4" w:rsidR="009501C1" w:rsidRPr="00D817CB" w:rsidRDefault="009501C1" w:rsidP="009501C1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it-IT"/>
        </w:rPr>
      </w:pPr>
      <w:r w:rsidRPr="00D817CB">
        <w:rPr>
          <w:rFonts w:ascii="Arial Narrow" w:hAnsi="Arial Narrow"/>
          <w:sz w:val="18"/>
          <w:szCs w:val="18"/>
          <w:lang w:val="it-IT"/>
        </w:rPr>
        <w:t xml:space="preserve">012 </w:t>
      </w:r>
      <w:r w:rsidRPr="00D817CB">
        <w:rPr>
          <w:rFonts w:ascii="Arial Narrow" w:hAnsi="Arial Narrow"/>
          <w:sz w:val="18"/>
          <w:szCs w:val="18"/>
          <w:lang w:val="it-IT"/>
        </w:rPr>
        <w:tab/>
        <w:t>Schéma č.7</w:t>
      </w:r>
      <w:r w:rsidRPr="00D817CB">
        <w:rPr>
          <w:rFonts w:ascii="Arial Narrow" w:hAnsi="Arial Narrow"/>
          <w:sz w:val="18"/>
          <w:szCs w:val="18"/>
          <w:lang w:val="it-IT"/>
        </w:rPr>
        <w:tab/>
      </w:r>
      <w:r w:rsidRPr="00D817CB">
        <w:rPr>
          <w:rFonts w:ascii="Arial Narrow" w:hAnsi="Arial Narrow"/>
          <w:sz w:val="18"/>
          <w:szCs w:val="18"/>
          <w:lang w:val="it-IT"/>
        </w:rPr>
        <w:tab/>
      </w:r>
      <w:r w:rsidR="0009551E" w:rsidRPr="00D817CB">
        <w:rPr>
          <w:rFonts w:ascii="Arial Narrow" w:hAnsi="Arial Narrow"/>
          <w:sz w:val="18"/>
          <w:szCs w:val="18"/>
          <w:lang w:val="it-IT"/>
        </w:rPr>
        <w:t xml:space="preserve">M 1:50 </w:t>
      </w:r>
      <w:r w:rsidR="0009551E" w:rsidRPr="00D817CB">
        <w:rPr>
          <w:rFonts w:ascii="Arial Narrow" w:hAnsi="Arial Narrow"/>
          <w:sz w:val="18"/>
          <w:szCs w:val="18"/>
          <w:lang w:val="it-IT"/>
        </w:rPr>
        <w:tab/>
        <w:t xml:space="preserve">   7 x A4</w:t>
      </w:r>
    </w:p>
    <w:p w14:paraId="510A2B2A" w14:textId="550A3DBB" w:rsidR="009501C1" w:rsidRPr="00D817CB" w:rsidRDefault="009501C1" w:rsidP="009501C1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it-IT"/>
        </w:rPr>
      </w:pPr>
      <w:r w:rsidRPr="00D817CB">
        <w:rPr>
          <w:rFonts w:ascii="Arial Narrow" w:hAnsi="Arial Narrow"/>
          <w:sz w:val="18"/>
          <w:szCs w:val="18"/>
          <w:lang w:val="it-IT"/>
        </w:rPr>
        <w:t xml:space="preserve">013 </w:t>
      </w:r>
      <w:r w:rsidRPr="00D817CB">
        <w:rPr>
          <w:rFonts w:ascii="Arial Narrow" w:hAnsi="Arial Narrow"/>
          <w:sz w:val="18"/>
          <w:szCs w:val="18"/>
          <w:lang w:val="it-IT"/>
        </w:rPr>
        <w:tab/>
        <w:t>Schéma č.8</w:t>
      </w:r>
      <w:r w:rsidRPr="00D817CB">
        <w:rPr>
          <w:rFonts w:ascii="Arial Narrow" w:hAnsi="Arial Narrow"/>
          <w:sz w:val="18"/>
          <w:szCs w:val="18"/>
          <w:lang w:val="it-IT"/>
        </w:rPr>
        <w:tab/>
      </w:r>
      <w:r w:rsidRPr="00D817CB">
        <w:rPr>
          <w:rFonts w:ascii="Arial Narrow" w:hAnsi="Arial Narrow"/>
          <w:sz w:val="18"/>
          <w:szCs w:val="18"/>
          <w:lang w:val="it-IT"/>
        </w:rPr>
        <w:tab/>
      </w:r>
      <w:r w:rsidR="0009551E" w:rsidRPr="00D817CB">
        <w:rPr>
          <w:rFonts w:ascii="Arial Narrow" w:hAnsi="Arial Narrow"/>
          <w:sz w:val="18"/>
          <w:szCs w:val="18"/>
          <w:lang w:val="it-IT"/>
        </w:rPr>
        <w:t xml:space="preserve">M 1:50 </w:t>
      </w:r>
      <w:r w:rsidR="0009551E" w:rsidRPr="00D817CB">
        <w:rPr>
          <w:rFonts w:ascii="Arial Narrow" w:hAnsi="Arial Narrow"/>
          <w:sz w:val="18"/>
          <w:szCs w:val="18"/>
          <w:lang w:val="it-IT"/>
        </w:rPr>
        <w:tab/>
        <w:t xml:space="preserve">   7 x A4</w:t>
      </w:r>
    </w:p>
    <w:p w14:paraId="04EF1537" w14:textId="77777777" w:rsidR="0009551E" w:rsidRPr="00D817CB" w:rsidRDefault="0009551E" w:rsidP="009501C1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it-IT"/>
        </w:rPr>
      </w:pPr>
    </w:p>
    <w:p w14:paraId="31C45B17" w14:textId="0F7EA87F" w:rsidR="00EE3DE2" w:rsidRPr="00971B6C" w:rsidRDefault="00EE3DE2" w:rsidP="00EE3DE2">
      <w:pPr>
        <w:pStyle w:val="Odsekzoznamu"/>
        <w:tabs>
          <w:tab w:val="left" w:pos="1418"/>
          <w:tab w:val="left" w:pos="1701"/>
          <w:tab w:val="left" w:pos="2268"/>
          <w:tab w:val="left" w:pos="7371"/>
          <w:tab w:val="right" w:pos="9072"/>
        </w:tabs>
        <w:spacing w:after="40" w:line="360" w:lineRule="auto"/>
        <w:ind w:left="1134" w:hanging="425"/>
        <w:rPr>
          <w:rFonts w:ascii="Arial Narrow" w:hAnsi="Arial Narrow"/>
          <w:b/>
          <w:bCs/>
          <w:sz w:val="18"/>
          <w:szCs w:val="18"/>
        </w:rPr>
      </w:pPr>
      <w:r w:rsidRPr="00971B6C">
        <w:rPr>
          <w:rFonts w:ascii="Arial Narrow" w:hAnsi="Arial Narrow"/>
          <w:b/>
          <w:bCs/>
          <w:sz w:val="18"/>
          <w:szCs w:val="18"/>
        </w:rPr>
        <w:t>D1.</w:t>
      </w:r>
      <w:r>
        <w:rPr>
          <w:rFonts w:ascii="Arial Narrow" w:hAnsi="Arial Narrow"/>
          <w:b/>
          <w:bCs/>
          <w:sz w:val="18"/>
          <w:szCs w:val="18"/>
        </w:rPr>
        <w:t>3.2</w:t>
      </w:r>
      <w:r w:rsidRPr="00971B6C">
        <w:rPr>
          <w:rFonts w:ascii="Arial Narrow" w:hAnsi="Arial Narrow"/>
          <w:b/>
          <w:bCs/>
          <w:sz w:val="18"/>
          <w:szCs w:val="18"/>
        </w:rPr>
        <w:tab/>
      </w:r>
      <w:r>
        <w:rPr>
          <w:rFonts w:ascii="Arial Narrow" w:hAnsi="Arial Narrow"/>
          <w:b/>
          <w:bCs/>
          <w:sz w:val="18"/>
          <w:szCs w:val="18"/>
        </w:rPr>
        <w:t>Plynoinštalácia</w:t>
      </w:r>
      <w:r w:rsidRPr="00971B6C">
        <w:rPr>
          <w:rFonts w:ascii="Arial Narrow" w:hAnsi="Arial Narrow"/>
          <w:b/>
          <w:bCs/>
          <w:sz w:val="18"/>
          <w:szCs w:val="18"/>
        </w:rPr>
        <w:t>:</w:t>
      </w:r>
    </w:p>
    <w:p w14:paraId="54E74FE1" w14:textId="04A3235A" w:rsidR="00EE3DE2" w:rsidRPr="00D817CB" w:rsidRDefault="00EE3DE2" w:rsidP="00EE3DE2">
      <w:pPr>
        <w:pStyle w:val="Bezriadkovania"/>
        <w:tabs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>001</w:t>
      </w:r>
      <w:r w:rsidRPr="00D817CB">
        <w:rPr>
          <w:rFonts w:ascii="Arial Narrow" w:hAnsi="Arial Narrow"/>
          <w:sz w:val="18"/>
          <w:szCs w:val="18"/>
          <w:lang w:val="pl-PL"/>
        </w:rPr>
        <w:tab/>
        <w:t>Technická správa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   4</w:t>
      </w:r>
      <w:r w:rsidRPr="00D817CB">
        <w:rPr>
          <w:rFonts w:ascii="Arial Narrow" w:hAnsi="Arial Narrow"/>
          <w:bCs/>
          <w:sz w:val="18"/>
          <w:szCs w:val="18"/>
          <w:lang w:val="pl-PL"/>
        </w:rPr>
        <w:t xml:space="preserve"> x A4</w:t>
      </w:r>
    </w:p>
    <w:p w14:paraId="48F0525D" w14:textId="61CF4A93" w:rsidR="00EE3DE2" w:rsidRPr="00D817CB" w:rsidRDefault="00EE3DE2" w:rsidP="00EE3DE2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 xml:space="preserve">002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Pôdorys prízemia – časť 1 / 1.NP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M 1:50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   3 x A4</w:t>
      </w:r>
    </w:p>
    <w:p w14:paraId="46949BA4" w14:textId="5F7576CC" w:rsidR="00EE3DE2" w:rsidRPr="00D817CB" w:rsidRDefault="00EE3DE2" w:rsidP="00EE3DE2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 xml:space="preserve">003 </w:t>
      </w:r>
      <w:r w:rsidRPr="00D817CB">
        <w:rPr>
          <w:rFonts w:ascii="Arial Narrow" w:hAnsi="Arial Narrow"/>
          <w:sz w:val="18"/>
          <w:szCs w:val="18"/>
          <w:lang w:val="pl-PL"/>
        </w:rPr>
        <w:tab/>
        <w:t>Schéma – axonometria plynu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   3 x A4</w:t>
      </w:r>
    </w:p>
    <w:p w14:paraId="630D9022" w14:textId="77777777" w:rsidR="0009551E" w:rsidRPr="00D817CB" w:rsidRDefault="0009551E" w:rsidP="009501C1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</w:p>
    <w:p w14:paraId="758453CD" w14:textId="77777777" w:rsidR="00571630" w:rsidRDefault="00571630">
      <w:pPr>
        <w:rPr>
          <w:rFonts w:ascii="Arial Narrow" w:hAnsi="Arial Narrow"/>
          <w:b/>
          <w:bCs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  <w:br w:type="page"/>
      </w:r>
    </w:p>
    <w:p w14:paraId="36F68626" w14:textId="7BC1C134" w:rsidR="00571630" w:rsidRPr="00971B6C" w:rsidRDefault="00571630" w:rsidP="00571630">
      <w:pPr>
        <w:pStyle w:val="Odsekzoznamu"/>
        <w:tabs>
          <w:tab w:val="left" w:pos="1418"/>
          <w:tab w:val="left" w:pos="1701"/>
          <w:tab w:val="left" w:pos="2268"/>
          <w:tab w:val="left" w:pos="7371"/>
          <w:tab w:val="right" w:pos="9072"/>
        </w:tabs>
        <w:spacing w:after="40" w:line="360" w:lineRule="auto"/>
        <w:ind w:left="1134" w:hanging="425"/>
        <w:rPr>
          <w:rFonts w:ascii="Arial Narrow" w:hAnsi="Arial Narrow"/>
          <w:b/>
          <w:bCs/>
          <w:sz w:val="18"/>
          <w:szCs w:val="18"/>
        </w:rPr>
      </w:pPr>
      <w:r w:rsidRPr="00971B6C">
        <w:rPr>
          <w:rFonts w:ascii="Arial Narrow" w:hAnsi="Arial Narrow"/>
          <w:b/>
          <w:bCs/>
          <w:sz w:val="18"/>
          <w:szCs w:val="18"/>
        </w:rPr>
        <w:lastRenderedPageBreak/>
        <w:t>D1.</w:t>
      </w:r>
      <w:r>
        <w:rPr>
          <w:rFonts w:ascii="Arial Narrow" w:hAnsi="Arial Narrow"/>
          <w:b/>
          <w:bCs/>
          <w:sz w:val="18"/>
          <w:szCs w:val="18"/>
        </w:rPr>
        <w:t>3.3</w:t>
      </w:r>
      <w:r w:rsidRPr="00971B6C">
        <w:rPr>
          <w:rFonts w:ascii="Arial Narrow" w:hAnsi="Arial Narrow"/>
          <w:b/>
          <w:bCs/>
          <w:sz w:val="18"/>
          <w:szCs w:val="18"/>
        </w:rPr>
        <w:tab/>
      </w:r>
      <w:r>
        <w:rPr>
          <w:rFonts w:ascii="Arial Narrow" w:hAnsi="Arial Narrow"/>
          <w:b/>
          <w:bCs/>
          <w:sz w:val="18"/>
          <w:szCs w:val="18"/>
        </w:rPr>
        <w:t>Vykurovanie a vykurovacie rozvody</w:t>
      </w:r>
      <w:r w:rsidRPr="00971B6C">
        <w:rPr>
          <w:rFonts w:ascii="Arial Narrow" w:hAnsi="Arial Narrow"/>
          <w:b/>
          <w:bCs/>
          <w:sz w:val="18"/>
          <w:szCs w:val="18"/>
        </w:rPr>
        <w:t>:</w:t>
      </w:r>
    </w:p>
    <w:p w14:paraId="2A852664" w14:textId="0D30F2CF" w:rsidR="00571630" w:rsidRPr="00D817CB" w:rsidRDefault="00571630" w:rsidP="00571630">
      <w:pPr>
        <w:pStyle w:val="Bezriadkovania"/>
        <w:tabs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>001</w:t>
      </w:r>
      <w:r w:rsidRPr="00D817CB">
        <w:rPr>
          <w:rFonts w:ascii="Arial Narrow" w:hAnsi="Arial Narrow"/>
          <w:sz w:val="18"/>
          <w:szCs w:val="18"/>
          <w:lang w:val="pl-PL"/>
        </w:rPr>
        <w:tab/>
        <w:t>Technická správa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   </w:t>
      </w:r>
      <w:r w:rsidR="007A1DC0" w:rsidRPr="00D817CB">
        <w:rPr>
          <w:rFonts w:ascii="Arial Narrow" w:hAnsi="Arial Narrow"/>
          <w:sz w:val="18"/>
          <w:szCs w:val="18"/>
          <w:lang w:val="pl-PL"/>
        </w:rPr>
        <w:t>6</w:t>
      </w:r>
      <w:r w:rsidRPr="00D817CB">
        <w:rPr>
          <w:rFonts w:ascii="Arial Narrow" w:hAnsi="Arial Narrow"/>
          <w:bCs/>
          <w:sz w:val="18"/>
          <w:szCs w:val="18"/>
          <w:lang w:val="pl-PL"/>
        </w:rPr>
        <w:t xml:space="preserve"> x A4</w:t>
      </w:r>
    </w:p>
    <w:p w14:paraId="511E81D9" w14:textId="403DBE0B" w:rsidR="00571630" w:rsidRPr="00D817CB" w:rsidRDefault="00571630" w:rsidP="00571630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 xml:space="preserve">002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Pôdorys prízemia / 1.NP,  časť A </w:t>
      </w:r>
      <w:r w:rsidRPr="00D817CB">
        <w:rPr>
          <w:rFonts w:ascii="Arial Narrow" w:hAnsi="Arial Narrow"/>
          <w:sz w:val="18"/>
          <w:szCs w:val="18"/>
          <w:lang w:val="pl-PL"/>
        </w:rPr>
        <w:tab/>
        <w:t>M 1:</w:t>
      </w:r>
      <w:r w:rsidR="007A1DC0" w:rsidRPr="00D817CB">
        <w:rPr>
          <w:rFonts w:ascii="Arial Narrow" w:hAnsi="Arial Narrow"/>
          <w:sz w:val="18"/>
          <w:szCs w:val="18"/>
          <w:lang w:val="pl-PL"/>
        </w:rPr>
        <w:t>75</w:t>
      </w:r>
      <w:r w:rsidRPr="00D817CB">
        <w:rPr>
          <w:rFonts w:ascii="Arial Narrow" w:hAnsi="Arial Narrow"/>
          <w:sz w:val="18"/>
          <w:szCs w:val="18"/>
          <w:lang w:val="pl-PL"/>
        </w:rPr>
        <w:t xml:space="preserve">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 </w:t>
      </w:r>
      <w:r w:rsidR="007A1DC0" w:rsidRPr="00D817CB">
        <w:rPr>
          <w:rFonts w:ascii="Arial Narrow" w:hAnsi="Arial Narrow"/>
          <w:sz w:val="18"/>
          <w:szCs w:val="18"/>
          <w:lang w:val="pl-PL"/>
        </w:rPr>
        <w:t>16</w:t>
      </w:r>
      <w:r w:rsidRPr="00D817CB">
        <w:rPr>
          <w:rFonts w:ascii="Arial Narrow" w:hAnsi="Arial Narrow"/>
          <w:sz w:val="18"/>
          <w:szCs w:val="18"/>
          <w:lang w:val="pl-PL"/>
        </w:rPr>
        <w:t xml:space="preserve"> x A4</w:t>
      </w:r>
    </w:p>
    <w:p w14:paraId="1A685287" w14:textId="1B6410DB" w:rsidR="00571630" w:rsidRPr="00D817CB" w:rsidRDefault="00571630" w:rsidP="00571630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 xml:space="preserve">003 </w:t>
      </w:r>
      <w:r w:rsidRPr="00D817CB">
        <w:rPr>
          <w:rFonts w:ascii="Arial Narrow" w:hAnsi="Arial Narrow"/>
          <w:sz w:val="18"/>
          <w:szCs w:val="18"/>
          <w:lang w:val="pl-PL"/>
        </w:rPr>
        <w:tab/>
        <w:t>Pôdorys prízemia / 1.NP,  časť B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="007A1DC0" w:rsidRPr="00D817CB">
        <w:rPr>
          <w:rFonts w:ascii="Arial Narrow" w:hAnsi="Arial Narrow"/>
          <w:sz w:val="18"/>
          <w:szCs w:val="18"/>
          <w:lang w:val="pl-PL"/>
        </w:rPr>
        <w:t xml:space="preserve">M 1:75 </w:t>
      </w:r>
      <w:r w:rsidR="007A1DC0" w:rsidRPr="00D817CB">
        <w:rPr>
          <w:rFonts w:ascii="Arial Narrow" w:hAnsi="Arial Narrow"/>
          <w:sz w:val="18"/>
          <w:szCs w:val="18"/>
          <w:lang w:val="pl-PL"/>
        </w:rPr>
        <w:tab/>
        <w:t xml:space="preserve"> 16 x A4</w:t>
      </w:r>
    </w:p>
    <w:p w14:paraId="3521F16C" w14:textId="77777777" w:rsidR="00571630" w:rsidRPr="00D817CB" w:rsidRDefault="00571630" w:rsidP="00571630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 xml:space="preserve">004 </w:t>
      </w:r>
      <w:r w:rsidRPr="00D817CB">
        <w:rPr>
          <w:rFonts w:ascii="Arial Narrow" w:hAnsi="Arial Narrow"/>
          <w:sz w:val="18"/>
          <w:szCs w:val="18"/>
          <w:lang w:val="pl-PL"/>
        </w:rPr>
        <w:tab/>
        <w:t>Pôdorys podkrovia (</w:t>
      </w:r>
      <w:r>
        <w:rPr>
          <w:rFonts w:ascii="Arial Narrow" w:hAnsi="Arial Narrow"/>
          <w:sz w:val="18"/>
          <w:szCs w:val="18"/>
          <w:lang w:val="sk-SK"/>
        </w:rPr>
        <w:t>časť kotolne</w:t>
      </w:r>
      <w:r w:rsidRPr="00D817CB">
        <w:rPr>
          <w:rFonts w:ascii="Arial Narrow" w:hAnsi="Arial Narrow"/>
          <w:sz w:val="18"/>
          <w:szCs w:val="18"/>
          <w:lang w:val="pl-PL"/>
        </w:rPr>
        <w:t>)</w:t>
      </w:r>
    </w:p>
    <w:p w14:paraId="2F32BFB7" w14:textId="14A2DF41" w:rsidR="00571630" w:rsidRPr="00D817CB" w:rsidRDefault="00571630" w:rsidP="00571630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ab/>
        <w:t>P</w:t>
      </w:r>
      <w:proofErr w:type="spellStart"/>
      <w:r>
        <w:rPr>
          <w:rFonts w:ascii="Arial Narrow" w:hAnsi="Arial Narrow"/>
          <w:sz w:val="18"/>
          <w:szCs w:val="18"/>
          <w:lang w:val="sk-SK"/>
        </w:rPr>
        <w:t>ôdorys</w:t>
      </w:r>
      <w:proofErr w:type="spellEnd"/>
      <w:r>
        <w:rPr>
          <w:rFonts w:ascii="Arial Narrow" w:hAnsi="Arial Narrow"/>
          <w:sz w:val="18"/>
          <w:szCs w:val="18"/>
          <w:lang w:val="sk-SK"/>
        </w:rPr>
        <w:t xml:space="preserve"> a schéma zapojenia strojovne tepla na 1.NP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M 1:50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 12 x A4</w:t>
      </w:r>
    </w:p>
    <w:p w14:paraId="2A91D073" w14:textId="77777777" w:rsidR="00571630" w:rsidRPr="00D817CB" w:rsidRDefault="00571630" w:rsidP="009501C1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</w:p>
    <w:p w14:paraId="4359BA30" w14:textId="1933B74E" w:rsidR="0099416D" w:rsidRPr="00971B6C" w:rsidRDefault="0099416D" w:rsidP="0099416D">
      <w:pPr>
        <w:pStyle w:val="Odsekzoznamu"/>
        <w:tabs>
          <w:tab w:val="left" w:pos="1418"/>
          <w:tab w:val="left" w:pos="1701"/>
          <w:tab w:val="left" w:pos="2268"/>
          <w:tab w:val="left" w:pos="7371"/>
          <w:tab w:val="right" w:pos="9072"/>
        </w:tabs>
        <w:spacing w:after="40" w:line="360" w:lineRule="auto"/>
        <w:ind w:left="1134" w:hanging="425"/>
        <w:rPr>
          <w:rFonts w:ascii="Arial Narrow" w:hAnsi="Arial Narrow"/>
          <w:b/>
          <w:bCs/>
          <w:sz w:val="18"/>
          <w:szCs w:val="18"/>
        </w:rPr>
      </w:pPr>
      <w:r w:rsidRPr="00971B6C">
        <w:rPr>
          <w:rFonts w:ascii="Arial Narrow" w:hAnsi="Arial Narrow"/>
          <w:b/>
          <w:bCs/>
          <w:sz w:val="18"/>
          <w:szCs w:val="18"/>
        </w:rPr>
        <w:t>D1.</w:t>
      </w:r>
      <w:r>
        <w:rPr>
          <w:rFonts w:ascii="Arial Narrow" w:hAnsi="Arial Narrow"/>
          <w:b/>
          <w:bCs/>
          <w:sz w:val="18"/>
          <w:szCs w:val="18"/>
        </w:rPr>
        <w:t>3.4</w:t>
      </w:r>
      <w:r w:rsidRPr="00971B6C">
        <w:rPr>
          <w:rFonts w:ascii="Arial Narrow" w:hAnsi="Arial Narrow"/>
          <w:b/>
          <w:bCs/>
          <w:sz w:val="18"/>
          <w:szCs w:val="18"/>
        </w:rPr>
        <w:tab/>
      </w:r>
      <w:r>
        <w:rPr>
          <w:rFonts w:ascii="Arial Narrow" w:hAnsi="Arial Narrow"/>
          <w:b/>
          <w:bCs/>
          <w:sz w:val="18"/>
          <w:szCs w:val="18"/>
        </w:rPr>
        <w:t>Vzduchotechnika</w:t>
      </w:r>
      <w:r w:rsidRPr="00971B6C">
        <w:rPr>
          <w:rFonts w:ascii="Arial Narrow" w:hAnsi="Arial Narrow"/>
          <w:b/>
          <w:bCs/>
          <w:sz w:val="18"/>
          <w:szCs w:val="18"/>
        </w:rPr>
        <w:t>:</w:t>
      </w:r>
    </w:p>
    <w:p w14:paraId="6448A5AB" w14:textId="77777777" w:rsidR="0099416D" w:rsidRPr="00D817CB" w:rsidRDefault="0099416D" w:rsidP="0099416D">
      <w:pPr>
        <w:pStyle w:val="Bezriadkovania"/>
        <w:tabs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>001</w:t>
      </w:r>
      <w:r w:rsidRPr="00D817CB">
        <w:rPr>
          <w:rFonts w:ascii="Arial Narrow" w:hAnsi="Arial Narrow"/>
          <w:sz w:val="18"/>
          <w:szCs w:val="18"/>
          <w:lang w:val="pl-PL"/>
        </w:rPr>
        <w:tab/>
        <w:t>Technická správa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   5</w:t>
      </w:r>
      <w:r w:rsidRPr="00D817CB">
        <w:rPr>
          <w:rFonts w:ascii="Arial Narrow" w:hAnsi="Arial Narrow"/>
          <w:bCs/>
          <w:sz w:val="18"/>
          <w:szCs w:val="18"/>
          <w:lang w:val="pl-PL"/>
        </w:rPr>
        <w:t xml:space="preserve"> x A4</w:t>
      </w:r>
    </w:p>
    <w:p w14:paraId="52086FFB" w14:textId="7A682ECC" w:rsidR="0099416D" w:rsidRPr="00D817CB" w:rsidRDefault="0099416D" w:rsidP="0099416D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 xml:space="preserve">002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Pôdorys prízemia / 1.NP </w:t>
      </w:r>
      <w:r w:rsidR="00460F83" w:rsidRPr="00D817CB">
        <w:rPr>
          <w:rFonts w:ascii="Arial Narrow" w:hAnsi="Arial Narrow"/>
          <w:sz w:val="18"/>
          <w:szCs w:val="18"/>
          <w:lang w:val="pl-PL"/>
        </w:rPr>
        <w:t>- celkový</w:t>
      </w:r>
      <w:r w:rsidRPr="00D817CB">
        <w:rPr>
          <w:rFonts w:ascii="Arial Narrow" w:hAnsi="Arial Narrow"/>
          <w:sz w:val="18"/>
          <w:szCs w:val="18"/>
          <w:lang w:val="pl-PL"/>
        </w:rPr>
        <w:tab/>
        <w:t>M 1:</w:t>
      </w:r>
      <w:r w:rsidR="00460F83" w:rsidRPr="00D817CB">
        <w:rPr>
          <w:rFonts w:ascii="Arial Narrow" w:hAnsi="Arial Narrow"/>
          <w:sz w:val="18"/>
          <w:szCs w:val="18"/>
          <w:lang w:val="pl-PL"/>
        </w:rPr>
        <w:t>125</w:t>
      </w:r>
      <w:r w:rsidRPr="00D817CB">
        <w:rPr>
          <w:rFonts w:ascii="Arial Narrow" w:hAnsi="Arial Narrow"/>
          <w:sz w:val="18"/>
          <w:szCs w:val="18"/>
          <w:lang w:val="pl-PL"/>
        </w:rPr>
        <w:t xml:space="preserve">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 </w:t>
      </w:r>
      <w:r w:rsidR="00460F83" w:rsidRPr="00D817CB">
        <w:rPr>
          <w:rFonts w:ascii="Arial Narrow" w:hAnsi="Arial Narrow"/>
          <w:sz w:val="18"/>
          <w:szCs w:val="18"/>
          <w:lang w:val="pl-PL"/>
        </w:rPr>
        <w:t>12</w:t>
      </w:r>
      <w:r w:rsidRPr="00D817CB">
        <w:rPr>
          <w:rFonts w:ascii="Arial Narrow" w:hAnsi="Arial Narrow"/>
          <w:sz w:val="18"/>
          <w:szCs w:val="18"/>
          <w:lang w:val="pl-PL"/>
        </w:rPr>
        <w:t xml:space="preserve"> x A4</w:t>
      </w:r>
    </w:p>
    <w:p w14:paraId="28BCC860" w14:textId="08A7048E" w:rsidR="0099416D" w:rsidRPr="00D817CB" w:rsidRDefault="0099416D" w:rsidP="0099416D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 xml:space="preserve">003 </w:t>
      </w:r>
      <w:r w:rsidRPr="00D817CB">
        <w:rPr>
          <w:rFonts w:ascii="Arial Narrow" w:hAnsi="Arial Narrow"/>
          <w:sz w:val="18"/>
          <w:szCs w:val="18"/>
          <w:lang w:val="pl-PL"/>
        </w:rPr>
        <w:tab/>
        <w:t>Pôdorys prízemia / 1.NP</w:t>
      </w:r>
      <w:r w:rsidR="00460F83" w:rsidRPr="00D817CB">
        <w:rPr>
          <w:rFonts w:ascii="Arial Narrow" w:hAnsi="Arial Narrow"/>
          <w:sz w:val="18"/>
          <w:szCs w:val="18"/>
          <w:lang w:val="pl-PL"/>
        </w:rPr>
        <w:t xml:space="preserve"> – čiastkový , detail 1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M 1:50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 1</w:t>
      </w:r>
      <w:r w:rsidR="00460F83" w:rsidRPr="00D817CB">
        <w:rPr>
          <w:rFonts w:ascii="Arial Narrow" w:hAnsi="Arial Narrow"/>
          <w:sz w:val="18"/>
          <w:szCs w:val="18"/>
          <w:lang w:val="pl-PL"/>
        </w:rPr>
        <w:t>2</w:t>
      </w:r>
      <w:r w:rsidRPr="00D817CB">
        <w:rPr>
          <w:rFonts w:ascii="Arial Narrow" w:hAnsi="Arial Narrow"/>
          <w:sz w:val="18"/>
          <w:szCs w:val="18"/>
          <w:lang w:val="pl-PL"/>
        </w:rPr>
        <w:t xml:space="preserve"> x A4</w:t>
      </w:r>
    </w:p>
    <w:p w14:paraId="3E134CFF" w14:textId="418585B0" w:rsidR="00460F83" w:rsidRPr="00D817CB" w:rsidRDefault="00460F83" w:rsidP="00460F83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 xml:space="preserve">004 </w:t>
      </w:r>
      <w:r w:rsidRPr="00D817CB">
        <w:rPr>
          <w:rFonts w:ascii="Arial Narrow" w:hAnsi="Arial Narrow"/>
          <w:sz w:val="18"/>
          <w:szCs w:val="18"/>
          <w:lang w:val="pl-PL"/>
        </w:rPr>
        <w:tab/>
        <w:t>Pôdorys prízemia / 1.NP – čiastkový , detail 2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M 1:50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   6 x A4</w:t>
      </w:r>
    </w:p>
    <w:p w14:paraId="4ED4FD50" w14:textId="0927DCC9" w:rsidR="00460F83" w:rsidRPr="00D817CB" w:rsidRDefault="00460F83" w:rsidP="00460F83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 xml:space="preserve">005 </w:t>
      </w:r>
      <w:r w:rsidRPr="00D817CB">
        <w:rPr>
          <w:rFonts w:ascii="Arial Narrow" w:hAnsi="Arial Narrow"/>
          <w:sz w:val="18"/>
          <w:szCs w:val="18"/>
          <w:lang w:val="pl-PL"/>
        </w:rPr>
        <w:tab/>
        <w:t>Pôdorys prízemia / 1.NP – čiastkový , detail 3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M 1:50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 12 x A4</w:t>
      </w:r>
    </w:p>
    <w:p w14:paraId="5C06C359" w14:textId="1480F79C" w:rsidR="00460F83" w:rsidRPr="00D817CB" w:rsidRDefault="00460F83" w:rsidP="00460F83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 xml:space="preserve">006 </w:t>
      </w:r>
      <w:r w:rsidRPr="00D817CB">
        <w:rPr>
          <w:rFonts w:ascii="Arial Narrow" w:hAnsi="Arial Narrow"/>
          <w:sz w:val="18"/>
          <w:szCs w:val="18"/>
          <w:lang w:val="pl-PL"/>
        </w:rPr>
        <w:tab/>
        <w:t>Pôdorys prízemia / 1.NP – čiastkový , detail 4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M 1:50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   6 x A4</w:t>
      </w:r>
    </w:p>
    <w:p w14:paraId="05EA028B" w14:textId="77777777" w:rsidR="00BB25A9" w:rsidRDefault="00BB25A9" w:rsidP="008B5689">
      <w:pPr>
        <w:pStyle w:val="Odsekzoznamu"/>
        <w:tabs>
          <w:tab w:val="left" w:pos="7513"/>
          <w:tab w:val="right" w:pos="8222"/>
          <w:tab w:val="right" w:pos="9072"/>
        </w:tabs>
        <w:spacing w:after="40" w:line="360" w:lineRule="auto"/>
        <w:ind w:left="2127" w:hanging="709"/>
        <w:rPr>
          <w:rFonts w:ascii="Arial Narrow" w:hAnsi="Arial Narrow"/>
          <w:bCs/>
          <w:sz w:val="20"/>
          <w:szCs w:val="20"/>
        </w:rPr>
      </w:pPr>
    </w:p>
    <w:p w14:paraId="6C4AE972" w14:textId="19597879" w:rsidR="0099416D" w:rsidRPr="00971B6C" w:rsidRDefault="0099416D" w:rsidP="0099416D">
      <w:pPr>
        <w:pStyle w:val="Odsekzoznamu"/>
        <w:tabs>
          <w:tab w:val="left" w:pos="1418"/>
          <w:tab w:val="left" w:pos="1701"/>
          <w:tab w:val="left" w:pos="2268"/>
          <w:tab w:val="left" w:pos="7371"/>
          <w:tab w:val="right" w:pos="9072"/>
        </w:tabs>
        <w:spacing w:after="40" w:line="360" w:lineRule="auto"/>
        <w:ind w:left="1134" w:hanging="425"/>
        <w:rPr>
          <w:rFonts w:ascii="Arial Narrow" w:hAnsi="Arial Narrow"/>
          <w:b/>
          <w:bCs/>
          <w:sz w:val="18"/>
          <w:szCs w:val="18"/>
        </w:rPr>
      </w:pPr>
      <w:r w:rsidRPr="00971B6C">
        <w:rPr>
          <w:rFonts w:ascii="Arial Narrow" w:hAnsi="Arial Narrow"/>
          <w:b/>
          <w:bCs/>
          <w:sz w:val="18"/>
          <w:szCs w:val="18"/>
        </w:rPr>
        <w:t>D1.</w:t>
      </w:r>
      <w:r>
        <w:rPr>
          <w:rFonts w:ascii="Arial Narrow" w:hAnsi="Arial Narrow"/>
          <w:b/>
          <w:bCs/>
          <w:sz w:val="18"/>
          <w:szCs w:val="18"/>
        </w:rPr>
        <w:t>3.5</w:t>
      </w:r>
      <w:r w:rsidRPr="00971B6C">
        <w:rPr>
          <w:rFonts w:ascii="Arial Narrow" w:hAnsi="Arial Narrow"/>
          <w:b/>
          <w:bCs/>
          <w:sz w:val="18"/>
          <w:szCs w:val="18"/>
        </w:rPr>
        <w:tab/>
      </w:r>
      <w:r>
        <w:rPr>
          <w:rFonts w:ascii="Arial Narrow" w:hAnsi="Arial Narrow"/>
          <w:b/>
          <w:bCs/>
          <w:sz w:val="18"/>
          <w:szCs w:val="18"/>
        </w:rPr>
        <w:t>Elektroinštalácie</w:t>
      </w:r>
      <w:r w:rsidRPr="00971B6C">
        <w:rPr>
          <w:rFonts w:ascii="Arial Narrow" w:hAnsi="Arial Narrow"/>
          <w:b/>
          <w:bCs/>
          <w:sz w:val="18"/>
          <w:szCs w:val="18"/>
        </w:rPr>
        <w:t>:</w:t>
      </w:r>
    </w:p>
    <w:p w14:paraId="10EABD18" w14:textId="6E9EA89D" w:rsidR="0099416D" w:rsidRPr="00D817CB" w:rsidRDefault="00654D17" w:rsidP="0099416D">
      <w:pPr>
        <w:pStyle w:val="Bezriadkovania"/>
        <w:tabs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>001</w:t>
      </w:r>
      <w:r w:rsidRPr="00D817CB">
        <w:rPr>
          <w:rFonts w:ascii="Arial Narrow" w:hAnsi="Arial Narrow"/>
          <w:sz w:val="18"/>
          <w:szCs w:val="18"/>
          <w:lang w:val="pl-PL"/>
        </w:rPr>
        <w:tab/>
        <w:t>Technická správa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 11</w:t>
      </w:r>
      <w:r w:rsidR="0099416D" w:rsidRPr="00D817CB">
        <w:rPr>
          <w:rFonts w:ascii="Arial Narrow" w:hAnsi="Arial Narrow"/>
          <w:bCs/>
          <w:sz w:val="18"/>
          <w:szCs w:val="18"/>
          <w:lang w:val="pl-PL"/>
        </w:rPr>
        <w:t xml:space="preserve"> x A4</w:t>
      </w:r>
    </w:p>
    <w:p w14:paraId="1864ECCE" w14:textId="1A2BD644" w:rsidR="0099416D" w:rsidRPr="00D817CB" w:rsidRDefault="0099416D" w:rsidP="0099416D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 xml:space="preserve">002 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="00A60E2E" w:rsidRPr="00D817CB">
        <w:rPr>
          <w:rFonts w:ascii="Arial Narrow" w:hAnsi="Arial Narrow"/>
          <w:sz w:val="18"/>
          <w:szCs w:val="18"/>
          <w:lang w:val="pl-PL"/>
        </w:rPr>
        <w:t>Schéma hlavných rozvodov NN</w:t>
      </w:r>
      <w:r w:rsidR="00A60E2E" w:rsidRPr="00D817CB">
        <w:rPr>
          <w:rFonts w:ascii="Arial Narrow" w:hAnsi="Arial Narrow"/>
          <w:sz w:val="18"/>
          <w:szCs w:val="18"/>
          <w:lang w:val="pl-PL"/>
        </w:rPr>
        <w:tab/>
      </w:r>
      <w:r w:rsidRPr="00D817CB">
        <w:rPr>
          <w:rFonts w:ascii="Arial Narrow" w:hAnsi="Arial Narrow"/>
          <w:sz w:val="18"/>
          <w:szCs w:val="18"/>
          <w:lang w:val="pl-PL"/>
        </w:rPr>
        <w:t xml:space="preserve"> 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="00A60E2E" w:rsidRPr="00D817CB">
        <w:rPr>
          <w:rFonts w:ascii="Arial Narrow" w:hAnsi="Arial Narrow"/>
          <w:sz w:val="18"/>
          <w:szCs w:val="18"/>
          <w:lang w:val="pl-PL"/>
        </w:rPr>
        <w:tab/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="00342852" w:rsidRPr="00D817CB">
        <w:rPr>
          <w:rFonts w:ascii="Arial Narrow" w:hAnsi="Arial Narrow"/>
          <w:sz w:val="18"/>
          <w:szCs w:val="18"/>
          <w:lang w:val="pl-PL"/>
        </w:rPr>
        <w:t xml:space="preserve">  </w:t>
      </w:r>
      <w:r w:rsidRPr="00D817CB">
        <w:rPr>
          <w:rFonts w:ascii="Arial Narrow" w:hAnsi="Arial Narrow"/>
          <w:sz w:val="18"/>
          <w:szCs w:val="18"/>
          <w:lang w:val="pl-PL"/>
        </w:rPr>
        <w:t xml:space="preserve"> </w:t>
      </w:r>
      <w:r w:rsidR="00342852" w:rsidRPr="00D817CB">
        <w:rPr>
          <w:rFonts w:ascii="Arial Narrow" w:hAnsi="Arial Narrow"/>
          <w:sz w:val="18"/>
          <w:szCs w:val="18"/>
          <w:lang w:val="pl-PL"/>
        </w:rPr>
        <w:t>2</w:t>
      </w:r>
      <w:r w:rsidRPr="00D817CB">
        <w:rPr>
          <w:rFonts w:ascii="Arial Narrow" w:hAnsi="Arial Narrow"/>
          <w:sz w:val="18"/>
          <w:szCs w:val="18"/>
          <w:lang w:val="pl-PL"/>
        </w:rPr>
        <w:t xml:space="preserve"> x A4</w:t>
      </w:r>
    </w:p>
    <w:p w14:paraId="72DD5F51" w14:textId="38D569C9" w:rsidR="0099416D" w:rsidRPr="00D817CB" w:rsidRDefault="0099416D" w:rsidP="0099416D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 xml:space="preserve">003 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="00A60E2E" w:rsidRPr="00D817CB">
        <w:rPr>
          <w:rFonts w:ascii="Arial Narrow" w:hAnsi="Arial Narrow"/>
          <w:sz w:val="18"/>
          <w:szCs w:val="18"/>
          <w:lang w:val="pl-PL"/>
        </w:rPr>
        <w:t>Rozvádzač R_kuchyňa</w:t>
      </w:r>
      <w:r w:rsidR="00A60E2E" w:rsidRPr="00D817CB">
        <w:rPr>
          <w:rFonts w:ascii="Arial Narrow" w:hAnsi="Arial Narrow"/>
          <w:sz w:val="18"/>
          <w:szCs w:val="18"/>
          <w:lang w:val="pl-PL"/>
        </w:rPr>
        <w:tab/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="00A60E2E" w:rsidRPr="00D817CB">
        <w:rPr>
          <w:rFonts w:ascii="Arial Narrow" w:hAnsi="Arial Narrow"/>
          <w:sz w:val="18"/>
          <w:szCs w:val="18"/>
          <w:lang w:val="pl-PL"/>
        </w:rPr>
        <w:tab/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 1</w:t>
      </w:r>
      <w:r w:rsidR="00342852" w:rsidRPr="00D817CB">
        <w:rPr>
          <w:rFonts w:ascii="Arial Narrow" w:hAnsi="Arial Narrow"/>
          <w:sz w:val="18"/>
          <w:szCs w:val="18"/>
          <w:lang w:val="pl-PL"/>
        </w:rPr>
        <w:t>8</w:t>
      </w:r>
      <w:r w:rsidRPr="00D817CB">
        <w:rPr>
          <w:rFonts w:ascii="Arial Narrow" w:hAnsi="Arial Narrow"/>
          <w:sz w:val="18"/>
          <w:szCs w:val="18"/>
          <w:lang w:val="pl-PL"/>
        </w:rPr>
        <w:t xml:space="preserve"> x A4</w:t>
      </w:r>
    </w:p>
    <w:p w14:paraId="319EA761" w14:textId="519C4F41" w:rsidR="0099416D" w:rsidRPr="00D817CB" w:rsidRDefault="0099416D" w:rsidP="0099416D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 xml:space="preserve">004 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="00A60E2E" w:rsidRPr="00D817CB">
        <w:rPr>
          <w:rFonts w:ascii="Arial Narrow" w:hAnsi="Arial Narrow"/>
          <w:sz w:val="18"/>
          <w:szCs w:val="18"/>
          <w:lang w:val="pl-PL"/>
        </w:rPr>
        <w:t>Rozvádzač R_práčovňa</w:t>
      </w:r>
      <w:r w:rsidR="00A60E2E" w:rsidRPr="00D817CB">
        <w:rPr>
          <w:rFonts w:ascii="Arial Narrow" w:hAnsi="Arial Narrow"/>
          <w:sz w:val="18"/>
          <w:szCs w:val="18"/>
          <w:lang w:val="pl-PL"/>
        </w:rPr>
        <w:tab/>
      </w:r>
      <w:r w:rsidR="00A60E2E" w:rsidRPr="00D817CB">
        <w:rPr>
          <w:rFonts w:ascii="Arial Narrow" w:hAnsi="Arial Narrow"/>
          <w:sz w:val="18"/>
          <w:szCs w:val="18"/>
          <w:lang w:val="pl-PL"/>
        </w:rPr>
        <w:tab/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="00342852" w:rsidRPr="00D817CB">
        <w:rPr>
          <w:rFonts w:ascii="Arial Narrow" w:hAnsi="Arial Narrow"/>
          <w:sz w:val="18"/>
          <w:szCs w:val="18"/>
          <w:lang w:val="pl-PL"/>
        </w:rPr>
        <w:tab/>
        <w:t xml:space="preserve">   7</w:t>
      </w:r>
      <w:r w:rsidRPr="00D817CB">
        <w:rPr>
          <w:rFonts w:ascii="Arial Narrow" w:hAnsi="Arial Narrow"/>
          <w:sz w:val="18"/>
          <w:szCs w:val="18"/>
          <w:lang w:val="pl-PL"/>
        </w:rPr>
        <w:t xml:space="preserve"> x A4</w:t>
      </w:r>
    </w:p>
    <w:p w14:paraId="2E87FEF1" w14:textId="3DA36A9C" w:rsidR="0099416D" w:rsidRPr="00D817CB" w:rsidRDefault="0099416D" w:rsidP="0099416D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 xml:space="preserve">005 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="00342852" w:rsidRPr="00D817CB">
        <w:rPr>
          <w:rFonts w:ascii="Arial Narrow" w:hAnsi="Arial Narrow"/>
          <w:sz w:val="18"/>
          <w:szCs w:val="18"/>
          <w:lang w:val="pl-PL"/>
        </w:rPr>
        <w:t>Rozvádzač RS1</w:t>
      </w:r>
      <w:r w:rsidR="00342852" w:rsidRPr="00D817CB">
        <w:rPr>
          <w:rFonts w:ascii="Arial Narrow" w:hAnsi="Arial Narrow"/>
          <w:sz w:val="18"/>
          <w:szCs w:val="18"/>
          <w:lang w:val="pl-PL"/>
        </w:rPr>
        <w:tab/>
      </w:r>
      <w:r w:rsidR="00342852" w:rsidRPr="00D817CB">
        <w:rPr>
          <w:rFonts w:ascii="Arial Narrow" w:hAnsi="Arial Narrow"/>
          <w:sz w:val="18"/>
          <w:szCs w:val="18"/>
          <w:lang w:val="pl-PL"/>
        </w:rPr>
        <w:tab/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="00342852" w:rsidRPr="00D817CB">
        <w:rPr>
          <w:rFonts w:ascii="Arial Narrow" w:hAnsi="Arial Narrow"/>
          <w:sz w:val="18"/>
          <w:szCs w:val="18"/>
          <w:lang w:val="pl-PL"/>
        </w:rPr>
        <w:tab/>
      </w:r>
      <w:r w:rsidRPr="00D817CB">
        <w:rPr>
          <w:rFonts w:ascii="Arial Narrow" w:hAnsi="Arial Narrow"/>
          <w:sz w:val="18"/>
          <w:szCs w:val="18"/>
          <w:lang w:val="pl-PL"/>
        </w:rPr>
        <w:t xml:space="preserve"> </w:t>
      </w:r>
      <w:r w:rsidR="00342852" w:rsidRPr="00D817CB">
        <w:rPr>
          <w:rFonts w:ascii="Arial Narrow" w:hAnsi="Arial Narrow"/>
          <w:sz w:val="18"/>
          <w:szCs w:val="18"/>
          <w:lang w:val="pl-PL"/>
        </w:rPr>
        <w:t xml:space="preserve">  4</w:t>
      </w:r>
      <w:r w:rsidRPr="00D817CB">
        <w:rPr>
          <w:rFonts w:ascii="Arial Narrow" w:hAnsi="Arial Narrow"/>
          <w:sz w:val="18"/>
          <w:szCs w:val="18"/>
          <w:lang w:val="pl-PL"/>
        </w:rPr>
        <w:t xml:space="preserve"> x A4</w:t>
      </w:r>
    </w:p>
    <w:p w14:paraId="7CC44C78" w14:textId="51118474" w:rsidR="00654D17" w:rsidRPr="00D817CB" w:rsidRDefault="00654D17" w:rsidP="0099416D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 xml:space="preserve">006 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="00342852" w:rsidRPr="00D817CB">
        <w:rPr>
          <w:rFonts w:ascii="Arial Narrow" w:hAnsi="Arial Narrow"/>
          <w:sz w:val="18"/>
          <w:szCs w:val="18"/>
          <w:lang w:val="pl-PL"/>
        </w:rPr>
        <w:t>Rozvádzač RS2</w:t>
      </w:r>
      <w:r w:rsidR="00342852" w:rsidRPr="00D817CB">
        <w:rPr>
          <w:rFonts w:ascii="Arial Narrow" w:hAnsi="Arial Narrow"/>
          <w:sz w:val="18"/>
          <w:szCs w:val="18"/>
          <w:lang w:val="pl-PL"/>
        </w:rPr>
        <w:tab/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="00342852" w:rsidRPr="00D817CB">
        <w:rPr>
          <w:rFonts w:ascii="Arial Narrow" w:hAnsi="Arial Narrow"/>
          <w:sz w:val="18"/>
          <w:szCs w:val="18"/>
          <w:lang w:val="pl-PL"/>
        </w:rPr>
        <w:tab/>
        <w:t xml:space="preserve">   5</w:t>
      </w:r>
      <w:r w:rsidRPr="00D817CB">
        <w:rPr>
          <w:rFonts w:ascii="Arial Narrow" w:hAnsi="Arial Narrow"/>
          <w:sz w:val="18"/>
          <w:szCs w:val="18"/>
          <w:lang w:val="pl-PL"/>
        </w:rPr>
        <w:t xml:space="preserve"> x A4</w:t>
      </w:r>
    </w:p>
    <w:p w14:paraId="2700E6CE" w14:textId="0283891A" w:rsidR="00654D17" w:rsidRPr="00342852" w:rsidRDefault="00654D17" w:rsidP="0099416D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</w:rPr>
      </w:pPr>
      <w:r w:rsidRPr="00342852">
        <w:rPr>
          <w:rFonts w:ascii="Arial Narrow" w:hAnsi="Arial Narrow"/>
          <w:sz w:val="18"/>
          <w:szCs w:val="18"/>
        </w:rPr>
        <w:t xml:space="preserve">007 </w:t>
      </w:r>
      <w:r w:rsidRPr="00342852">
        <w:rPr>
          <w:rFonts w:ascii="Arial Narrow" w:hAnsi="Arial Narrow"/>
          <w:sz w:val="18"/>
          <w:szCs w:val="18"/>
        </w:rPr>
        <w:tab/>
      </w:r>
      <w:proofErr w:type="spellStart"/>
      <w:r w:rsidR="00342852" w:rsidRPr="00342852">
        <w:rPr>
          <w:rFonts w:ascii="Arial Narrow" w:hAnsi="Arial Narrow"/>
          <w:sz w:val="18"/>
          <w:szCs w:val="18"/>
        </w:rPr>
        <w:t>Rozvádzač</w:t>
      </w:r>
      <w:proofErr w:type="spellEnd"/>
      <w:r w:rsidR="00342852" w:rsidRPr="00342852">
        <w:rPr>
          <w:rFonts w:ascii="Arial Narrow" w:hAnsi="Arial Narrow"/>
          <w:sz w:val="18"/>
          <w:szCs w:val="18"/>
        </w:rPr>
        <w:t xml:space="preserve"> RMS1-C1</w:t>
      </w:r>
      <w:r w:rsidR="00342852" w:rsidRPr="00342852">
        <w:rPr>
          <w:rFonts w:ascii="Arial Narrow" w:hAnsi="Arial Narrow"/>
          <w:sz w:val="18"/>
          <w:szCs w:val="18"/>
        </w:rPr>
        <w:tab/>
      </w:r>
      <w:r w:rsidRPr="00342852">
        <w:rPr>
          <w:rFonts w:ascii="Arial Narrow" w:hAnsi="Arial Narrow"/>
          <w:sz w:val="18"/>
          <w:szCs w:val="18"/>
        </w:rPr>
        <w:tab/>
      </w:r>
      <w:r w:rsidRPr="00342852">
        <w:rPr>
          <w:rFonts w:ascii="Arial Narrow" w:hAnsi="Arial Narrow"/>
          <w:sz w:val="18"/>
          <w:szCs w:val="18"/>
        </w:rPr>
        <w:tab/>
      </w:r>
      <w:r w:rsidR="00342852" w:rsidRPr="00342852">
        <w:rPr>
          <w:rFonts w:ascii="Arial Narrow" w:hAnsi="Arial Narrow"/>
          <w:sz w:val="18"/>
          <w:szCs w:val="18"/>
        </w:rPr>
        <w:tab/>
      </w:r>
      <w:r w:rsidRPr="00342852">
        <w:rPr>
          <w:rFonts w:ascii="Arial Narrow" w:hAnsi="Arial Narrow"/>
          <w:sz w:val="18"/>
          <w:szCs w:val="18"/>
        </w:rPr>
        <w:t xml:space="preserve"> </w:t>
      </w:r>
      <w:r w:rsidR="00342852" w:rsidRPr="00342852">
        <w:rPr>
          <w:rFonts w:ascii="Arial Narrow" w:hAnsi="Arial Narrow"/>
          <w:sz w:val="18"/>
          <w:szCs w:val="18"/>
        </w:rPr>
        <w:t xml:space="preserve">  6</w:t>
      </w:r>
      <w:r w:rsidRPr="00342852">
        <w:rPr>
          <w:rFonts w:ascii="Arial Narrow" w:hAnsi="Arial Narrow"/>
          <w:sz w:val="18"/>
          <w:szCs w:val="18"/>
        </w:rPr>
        <w:t xml:space="preserve"> x A4</w:t>
      </w:r>
    </w:p>
    <w:p w14:paraId="56324230" w14:textId="13092DF1" w:rsidR="00654D17" w:rsidRPr="00342852" w:rsidRDefault="00654D17" w:rsidP="0099416D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</w:rPr>
      </w:pPr>
      <w:r w:rsidRPr="00342852">
        <w:rPr>
          <w:rFonts w:ascii="Arial Narrow" w:hAnsi="Arial Narrow"/>
          <w:sz w:val="18"/>
          <w:szCs w:val="18"/>
        </w:rPr>
        <w:t xml:space="preserve">008 </w:t>
      </w:r>
      <w:r w:rsidRPr="00342852">
        <w:rPr>
          <w:rFonts w:ascii="Arial Narrow" w:hAnsi="Arial Narrow"/>
          <w:sz w:val="18"/>
          <w:szCs w:val="18"/>
        </w:rPr>
        <w:tab/>
      </w:r>
      <w:proofErr w:type="spellStart"/>
      <w:r w:rsidR="00342852" w:rsidRPr="00342852">
        <w:rPr>
          <w:rFonts w:ascii="Arial Narrow" w:hAnsi="Arial Narrow"/>
          <w:sz w:val="18"/>
          <w:szCs w:val="18"/>
        </w:rPr>
        <w:t>Rozvádzač</w:t>
      </w:r>
      <w:proofErr w:type="spellEnd"/>
      <w:r w:rsidR="00342852" w:rsidRPr="00342852">
        <w:rPr>
          <w:rFonts w:ascii="Arial Narrow" w:hAnsi="Arial Narrow"/>
          <w:sz w:val="18"/>
          <w:szCs w:val="18"/>
        </w:rPr>
        <w:t xml:space="preserve"> RMS1-D1</w:t>
      </w:r>
      <w:r w:rsidR="00342852" w:rsidRPr="00342852">
        <w:rPr>
          <w:rFonts w:ascii="Arial Narrow" w:hAnsi="Arial Narrow"/>
          <w:sz w:val="18"/>
          <w:szCs w:val="18"/>
        </w:rPr>
        <w:tab/>
      </w:r>
      <w:r w:rsidRPr="00342852">
        <w:rPr>
          <w:rFonts w:ascii="Arial Narrow" w:hAnsi="Arial Narrow"/>
          <w:sz w:val="18"/>
          <w:szCs w:val="18"/>
        </w:rPr>
        <w:tab/>
      </w:r>
      <w:r w:rsidRPr="00342852">
        <w:rPr>
          <w:rFonts w:ascii="Arial Narrow" w:hAnsi="Arial Narrow"/>
          <w:sz w:val="18"/>
          <w:szCs w:val="18"/>
        </w:rPr>
        <w:tab/>
      </w:r>
      <w:r w:rsidR="00342852" w:rsidRPr="00342852">
        <w:rPr>
          <w:rFonts w:ascii="Arial Narrow" w:hAnsi="Arial Narrow"/>
          <w:sz w:val="18"/>
          <w:szCs w:val="18"/>
        </w:rPr>
        <w:tab/>
        <w:t xml:space="preserve">   6</w:t>
      </w:r>
      <w:r w:rsidRPr="00342852">
        <w:rPr>
          <w:rFonts w:ascii="Arial Narrow" w:hAnsi="Arial Narrow"/>
          <w:sz w:val="18"/>
          <w:szCs w:val="18"/>
        </w:rPr>
        <w:t xml:space="preserve"> x A4</w:t>
      </w:r>
    </w:p>
    <w:p w14:paraId="7475C0D4" w14:textId="74002A06" w:rsidR="00654D17" w:rsidRPr="00342852" w:rsidRDefault="00654D17" w:rsidP="0099416D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</w:rPr>
      </w:pPr>
      <w:r w:rsidRPr="00342852">
        <w:rPr>
          <w:rFonts w:ascii="Arial Narrow" w:hAnsi="Arial Narrow"/>
          <w:sz w:val="18"/>
          <w:szCs w:val="18"/>
        </w:rPr>
        <w:t xml:space="preserve">009 </w:t>
      </w:r>
      <w:r w:rsidRPr="00342852">
        <w:rPr>
          <w:rFonts w:ascii="Arial Narrow" w:hAnsi="Arial Narrow"/>
          <w:sz w:val="18"/>
          <w:szCs w:val="18"/>
        </w:rPr>
        <w:tab/>
      </w:r>
      <w:proofErr w:type="spellStart"/>
      <w:r w:rsidR="00342852" w:rsidRPr="00342852">
        <w:rPr>
          <w:rFonts w:ascii="Arial Narrow" w:hAnsi="Arial Narrow"/>
          <w:sz w:val="18"/>
          <w:szCs w:val="18"/>
        </w:rPr>
        <w:t>Rozvádzač</w:t>
      </w:r>
      <w:proofErr w:type="spellEnd"/>
      <w:r w:rsidR="00342852" w:rsidRPr="00342852">
        <w:rPr>
          <w:rFonts w:ascii="Arial Narrow" w:hAnsi="Arial Narrow"/>
          <w:sz w:val="18"/>
          <w:szCs w:val="18"/>
        </w:rPr>
        <w:t xml:space="preserve"> RMS1-E1</w:t>
      </w:r>
      <w:r w:rsidR="00342852" w:rsidRPr="00342852">
        <w:rPr>
          <w:rFonts w:ascii="Arial Narrow" w:hAnsi="Arial Narrow"/>
          <w:sz w:val="18"/>
          <w:szCs w:val="18"/>
        </w:rPr>
        <w:tab/>
      </w:r>
      <w:r w:rsidRPr="00342852">
        <w:rPr>
          <w:rFonts w:ascii="Arial Narrow" w:hAnsi="Arial Narrow"/>
          <w:sz w:val="18"/>
          <w:szCs w:val="18"/>
        </w:rPr>
        <w:tab/>
      </w:r>
      <w:r w:rsidRPr="00342852">
        <w:rPr>
          <w:rFonts w:ascii="Arial Narrow" w:hAnsi="Arial Narrow"/>
          <w:sz w:val="18"/>
          <w:szCs w:val="18"/>
        </w:rPr>
        <w:tab/>
      </w:r>
      <w:r w:rsidR="00342852" w:rsidRPr="00342852">
        <w:rPr>
          <w:rFonts w:ascii="Arial Narrow" w:hAnsi="Arial Narrow"/>
          <w:sz w:val="18"/>
          <w:szCs w:val="18"/>
        </w:rPr>
        <w:tab/>
      </w:r>
      <w:r w:rsidRPr="00342852">
        <w:rPr>
          <w:rFonts w:ascii="Arial Narrow" w:hAnsi="Arial Narrow"/>
          <w:sz w:val="18"/>
          <w:szCs w:val="18"/>
        </w:rPr>
        <w:t xml:space="preserve"> </w:t>
      </w:r>
      <w:r w:rsidR="00342852" w:rsidRPr="00342852">
        <w:rPr>
          <w:rFonts w:ascii="Arial Narrow" w:hAnsi="Arial Narrow"/>
          <w:sz w:val="18"/>
          <w:szCs w:val="18"/>
        </w:rPr>
        <w:t xml:space="preserve">  6</w:t>
      </w:r>
      <w:r w:rsidRPr="00342852">
        <w:rPr>
          <w:rFonts w:ascii="Arial Narrow" w:hAnsi="Arial Narrow"/>
          <w:sz w:val="18"/>
          <w:szCs w:val="18"/>
        </w:rPr>
        <w:t xml:space="preserve"> x A4</w:t>
      </w:r>
    </w:p>
    <w:p w14:paraId="3D3AF8FE" w14:textId="2D5213C3" w:rsidR="00654D17" w:rsidRPr="00342852" w:rsidRDefault="00654D17" w:rsidP="0099416D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</w:rPr>
      </w:pPr>
      <w:r w:rsidRPr="00342852">
        <w:rPr>
          <w:rFonts w:ascii="Arial Narrow" w:hAnsi="Arial Narrow"/>
          <w:sz w:val="18"/>
          <w:szCs w:val="18"/>
        </w:rPr>
        <w:t xml:space="preserve">010 </w:t>
      </w:r>
      <w:r w:rsidRPr="00342852">
        <w:rPr>
          <w:rFonts w:ascii="Arial Narrow" w:hAnsi="Arial Narrow"/>
          <w:sz w:val="18"/>
          <w:szCs w:val="18"/>
        </w:rPr>
        <w:tab/>
      </w:r>
      <w:proofErr w:type="spellStart"/>
      <w:r w:rsidR="00342852" w:rsidRPr="00342852">
        <w:rPr>
          <w:rFonts w:ascii="Arial Narrow" w:hAnsi="Arial Narrow"/>
          <w:sz w:val="18"/>
          <w:szCs w:val="18"/>
        </w:rPr>
        <w:t>Rozvádzač</w:t>
      </w:r>
      <w:proofErr w:type="spellEnd"/>
      <w:r w:rsidR="00342852" w:rsidRPr="00342852">
        <w:rPr>
          <w:rFonts w:ascii="Arial Narrow" w:hAnsi="Arial Narrow"/>
          <w:sz w:val="18"/>
          <w:szCs w:val="18"/>
        </w:rPr>
        <w:t xml:space="preserve"> </w:t>
      </w:r>
      <w:proofErr w:type="spellStart"/>
      <w:r w:rsidR="00342852" w:rsidRPr="00342852">
        <w:rPr>
          <w:rFonts w:ascii="Arial Narrow" w:hAnsi="Arial Narrow"/>
          <w:sz w:val="18"/>
          <w:szCs w:val="18"/>
        </w:rPr>
        <w:t>R_kaplnka</w:t>
      </w:r>
      <w:proofErr w:type="spellEnd"/>
      <w:r w:rsidR="00342852" w:rsidRPr="00342852">
        <w:rPr>
          <w:rFonts w:ascii="Arial Narrow" w:hAnsi="Arial Narrow"/>
          <w:sz w:val="18"/>
          <w:szCs w:val="18"/>
        </w:rPr>
        <w:tab/>
      </w:r>
      <w:r w:rsidRPr="00342852">
        <w:rPr>
          <w:rFonts w:ascii="Arial Narrow" w:hAnsi="Arial Narrow"/>
          <w:sz w:val="18"/>
          <w:szCs w:val="18"/>
        </w:rPr>
        <w:tab/>
      </w:r>
      <w:r w:rsidRPr="00342852">
        <w:rPr>
          <w:rFonts w:ascii="Arial Narrow" w:hAnsi="Arial Narrow"/>
          <w:sz w:val="18"/>
          <w:szCs w:val="18"/>
        </w:rPr>
        <w:tab/>
      </w:r>
      <w:r w:rsidR="00342852" w:rsidRPr="00342852">
        <w:rPr>
          <w:rFonts w:ascii="Arial Narrow" w:hAnsi="Arial Narrow"/>
          <w:sz w:val="18"/>
          <w:szCs w:val="18"/>
        </w:rPr>
        <w:tab/>
        <w:t xml:space="preserve">   </w:t>
      </w:r>
      <w:r w:rsidRPr="00342852">
        <w:rPr>
          <w:rFonts w:ascii="Arial Narrow" w:hAnsi="Arial Narrow"/>
          <w:sz w:val="18"/>
          <w:szCs w:val="18"/>
        </w:rPr>
        <w:t>2 x A4</w:t>
      </w:r>
    </w:p>
    <w:p w14:paraId="7CBC8558" w14:textId="3C8D9F32" w:rsidR="00654D17" w:rsidRPr="00342852" w:rsidRDefault="00654D17" w:rsidP="00654D17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</w:rPr>
      </w:pPr>
      <w:r w:rsidRPr="00342852">
        <w:rPr>
          <w:rFonts w:ascii="Arial Narrow" w:hAnsi="Arial Narrow"/>
          <w:sz w:val="18"/>
          <w:szCs w:val="18"/>
        </w:rPr>
        <w:t xml:space="preserve">011 </w:t>
      </w:r>
      <w:r w:rsidRPr="00342852">
        <w:rPr>
          <w:rFonts w:ascii="Arial Narrow" w:hAnsi="Arial Narrow"/>
          <w:sz w:val="18"/>
          <w:szCs w:val="18"/>
        </w:rPr>
        <w:tab/>
      </w:r>
      <w:proofErr w:type="spellStart"/>
      <w:r w:rsidR="00342852" w:rsidRPr="00342852">
        <w:rPr>
          <w:rFonts w:ascii="Arial Narrow" w:hAnsi="Arial Narrow"/>
          <w:sz w:val="18"/>
          <w:szCs w:val="18"/>
        </w:rPr>
        <w:t>Rozvádzač</w:t>
      </w:r>
      <w:proofErr w:type="spellEnd"/>
      <w:r w:rsidR="00342852" w:rsidRPr="00342852">
        <w:rPr>
          <w:rFonts w:ascii="Arial Narrow" w:hAnsi="Arial Narrow"/>
          <w:sz w:val="18"/>
          <w:szCs w:val="18"/>
        </w:rPr>
        <w:t xml:space="preserve"> </w:t>
      </w:r>
      <w:proofErr w:type="spellStart"/>
      <w:r w:rsidR="00342852" w:rsidRPr="00342852">
        <w:rPr>
          <w:rFonts w:ascii="Arial Narrow" w:hAnsi="Arial Narrow"/>
          <w:sz w:val="18"/>
          <w:szCs w:val="18"/>
        </w:rPr>
        <w:t>RK_kuchynky</w:t>
      </w:r>
      <w:proofErr w:type="spellEnd"/>
      <w:r w:rsidR="00342852" w:rsidRPr="00342852">
        <w:rPr>
          <w:rFonts w:ascii="Arial Narrow" w:hAnsi="Arial Narrow"/>
          <w:sz w:val="18"/>
          <w:szCs w:val="18"/>
        </w:rPr>
        <w:tab/>
      </w:r>
      <w:r w:rsidRPr="00342852">
        <w:rPr>
          <w:rFonts w:ascii="Arial Narrow" w:hAnsi="Arial Narrow"/>
          <w:sz w:val="18"/>
          <w:szCs w:val="18"/>
        </w:rPr>
        <w:tab/>
      </w:r>
      <w:r w:rsidRPr="00342852">
        <w:rPr>
          <w:rFonts w:ascii="Arial Narrow" w:hAnsi="Arial Narrow"/>
          <w:sz w:val="18"/>
          <w:szCs w:val="18"/>
        </w:rPr>
        <w:tab/>
      </w:r>
      <w:r w:rsidR="00342852" w:rsidRPr="00342852">
        <w:rPr>
          <w:rFonts w:ascii="Arial Narrow" w:hAnsi="Arial Narrow"/>
          <w:sz w:val="18"/>
          <w:szCs w:val="18"/>
        </w:rPr>
        <w:tab/>
        <w:t xml:space="preserve">   </w:t>
      </w:r>
      <w:r w:rsidRPr="00342852">
        <w:rPr>
          <w:rFonts w:ascii="Arial Narrow" w:hAnsi="Arial Narrow"/>
          <w:sz w:val="18"/>
          <w:szCs w:val="18"/>
        </w:rPr>
        <w:t>2 x A4</w:t>
      </w:r>
    </w:p>
    <w:p w14:paraId="67548AD6" w14:textId="6D369F7D" w:rsidR="00654D17" w:rsidRPr="0036684D" w:rsidRDefault="00654D17" w:rsidP="00654D17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</w:rPr>
      </w:pPr>
      <w:r w:rsidRPr="0036684D">
        <w:rPr>
          <w:rFonts w:ascii="Arial Narrow" w:hAnsi="Arial Narrow"/>
          <w:sz w:val="18"/>
          <w:szCs w:val="18"/>
        </w:rPr>
        <w:t xml:space="preserve">012 </w:t>
      </w:r>
      <w:r w:rsidRPr="0036684D">
        <w:rPr>
          <w:rFonts w:ascii="Arial Narrow" w:hAnsi="Arial Narrow"/>
          <w:sz w:val="18"/>
          <w:szCs w:val="18"/>
        </w:rPr>
        <w:tab/>
      </w:r>
      <w:proofErr w:type="spellStart"/>
      <w:r w:rsidR="0036684D">
        <w:rPr>
          <w:rFonts w:ascii="Arial Narrow" w:hAnsi="Arial Narrow"/>
          <w:sz w:val="18"/>
          <w:szCs w:val="18"/>
        </w:rPr>
        <w:t>Situačná</w:t>
      </w:r>
      <w:proofErr w:type="spellEnd"/>
      <w:r w:rsidR="0036684D">
        <w:rPr>
          <w:rFonts w:ascii="Arial Narrow" w:hAnsi="Arial Narrow"/>
          <w:sz w:val="18"/>
          <w:szCs w:val="18"/>
        </w:rPr>
        <w:t xml:space="preserve"> </w:t>
      </w:r>
      <w:proofErr w:type="spellStart"/>
      <w:r w:rsidR="0036684D">
        <w:rPr>
          <w:rFonts w:ascii="Arial Narrow" w:hAnsi="Arial Narrow"/>
          <w:sz w:val="18"/>
          <w:szCs w:val="18"/>
        </w:rPr>
        <w:t>schéma</w:t>
      </w:r>
      <w:proofErr w:type="spellEnd"/>
      <w:r w:rsidR="0036684D">
        <w:rPr>
          <w:rFonts w:ascii="Arial Narrow" w:hAnsi="Arial Narrow"/>
          <w:sz w:val="18"/>
          <w:szCs w:val="18"/>
        </w:rPr>
        <w:t xml:space="preserve"> </w:t>
      </w:r>
      <w:proofErr w:type="spellStart"/>
      <w:r w:rsidR="0036684D">
        <w:rPr>
          <w:rFonts w:ascii="Arial Narrow" w:hAnsi="Arial Narrow"/>
          <w:sz w:val="18"/>
          <w:szCs w:val="18"/>
        </w:rPr>
        <w:t>rozvodov</w:t>
      </w:r>
      <w:proofErr w:type="spellEnd"/>
      <w:r w:rsidR="00A60E2E">
        <w:rPr>
          <w:rFonts w:ascii="Arial Narrow" w:hAnsi="Arial Narrow"/>
          <w:sz w:val="18"/>
          <w:szCs w:val="18"/>
        </w:rPr>
        <w:t xml:space="preserve"> -</w:t>
      </w:r>
      <w:r w:rsidR="0036684D">
        <w:rPr>
          <w:rFonts w:ascii="Arial Narrow" w:hAnsi="Arial Narrow"/>
          <w:sz w:val="18"/>
          <w:szCs w:val="18"/>
        </w:rPr>
        <w:t xml:space="preserve"> TG </w:t>
      </w:r>
      <w:proofErr w:type="spellStart"/>
      <w:r w:rsidR="0036684D">
        <w:rPr>
          <w:rFonts w:ascii="Arial Narrow" w:hAnsi="Arial Narrow"/>
          <w:sz w:val="18"/>
          <w:szCs w:val="18"/>
        </w:rPr>
        <w:t>kuchyňa</w:t>
      </w:r>
      <w:proofErr w:type="spellEnd"/>
      <w:r w:rsidRPr="0036684D">
        <w:rPr>
          <w:rFonts w:ascii="Arial Narrow" w:hAnsi="Arial Narrow"/>
          <w:sz w:val="18"/>
          <w:szCs w:val="18"/>
        </w:rPr>
        <w:tab/>
        <w:t xml:space="preserve">M 1:50 </w:t>
      </w:r>
      <w:r w:rsidRPr="0036684D">
        <w:rPr>
          <w:rFonts w:ascii="Arial Narrow" w:hAnsi="Arial Narrow"/>
          <w:sz w:val="18"/>
          <w:szCs w:val="18"/>
        </w:rPr>
        <w:tab/>
        <w:t xml:space="preserve"> 12 x A4</w:t>
      </w:r>
    </w:p>
    <w:p w14:paraId="315F15F9" w14:textId="5EB62A29" w:rsidR="00654D17" w:rsidRDefault="00654D17" w:rsidP="00654D17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color w:val="FF0000"/>
          <w:sz w:val="18"/>
          <w:szCs w:val="18"/>
        </w:rPr>
      </w:pPr>
      <w:r w:rsidRPr="0036684D">
        <w:rPr>
          <w:rFonts w:ascii="Arial Narrow" w:hAnsi="Arial Narrow"/>
          <w:sz w:val="18"/>
          <w:szCs w:val="18"/>
        </w:rPr>
        <w:t>013</w:t>
      </w:r>
      <w:r w:rsidRPr="0099416D">
        <w:rPr>
          <w:rFonts w:ascii="Arial Narrow" w:hAnsi="Arial Narrow"/>
          <w:color w:val="FF0000"/>
          <w:sz w:val="18"/>
          <w:szCs w:val="18"/>
        </w:rPr>
        <w:t xml:space="preserve"> </w:t>
      </w:r>
      <w:r w:rsidRPr="0099416D">
        <w:rPr>
          <w:rFonts w:ascii="Arial Narrow" w:hAnsi="Arial Narrow"/>
          <w:color w:val="FF0000"/>
          <w:sz w:val="18"/>
          <w:szCs w:val="18"/>
        </w:rPr>
        <w:tab/>
      </w:r>
      <w:proofErr w:type="spellStart"/>
      <w:r w:rsidR="0036684D">
        <w:rPr>
          <w:rFonts w:ascii="Arial Narrow" w:hAnsi="Arial Narrow"/>
          <w:sz w:val="18"/>
          <w:szCs w:val="18"/>
        </w:rPr>
        <w:t>Situačná</w:t>
      </w:r>
      <w:proofErr w:type="spellEnd"/>
      <w:r w:rsidR="0036684D">
        <w:rPr>
          <w:rFonts w:ascii="Arial Narrow" w:hAnsi="Arial Narrow"/>
          <w:sz w:val="18"/>
          <w:szCs w:val="18"/>
        </w:rPr>
        <w:t xml:space="preserve"> </w:t>
      </w:r>
      <w:proofErr w:type="spellStart"/>
      <w:r w:rsidR="0036684D">
        <w:rPr>
          <w:rFonts w:ascii="Arial Narrow" w:hAnsi="Arial Narrow"/>
          <w:sz w:val="18"/>
          <w:szCs w:val="18"/>
        </w:rPr>
        <w:t>schéma</w:t>
      </w:r>
      <w:proofErr w:type="spellEnd"/>
      <w:r w:rsidR="0036684D">
        <w:rPr>
          <w:rFonts w:ascii="Arial Narrow" w:hAnsi="Arial Narrow"/>
          <w:sz w:val="18"/>
          <w:szCs w:val="18"/>
        </w:rPr>
        <w:t xml:space="preserve"> </w:t>
      </w:r>
      <w:proofErr w:type="spellStart"/>
      <w:r w:rsidR="0036684D">
        <w:rPr>
          <w:rFonts w:ascii="Arial Narrow" w:hAnsi="Arial Narrow"/>
          <w:sz w:val="18"/>
          <w:szCs w:val="18"/>
        </w:rPr>
        <w:t>rozvodov</w:t>
      </w:r>
      <w:proofErr w:type="spellEnd"/>
      <w:r w:rsidR="00A60E2E">
        <w:rPr>
          <w:rFonts w:ascii="Arial Narrow" w:hAnsi="Arial Narrow"/>
          <w:sz w:val="18"/>
          <w:szCs w:val="18"/>
        </w:rPr>
        <w:t xml:space="preserve"> -</w:t>
      </w:r>
      <w:r w:rsidR="0036684D">
        <w:rPr>
          <w:rFonts w:ascii="Arial Narrow" w:hAnsi="Arial Narrow"/>
          <w:sz w:val="18"/>
          <w:szCs w:val="18"/>
        </w:rPr>
        <w:t xml:space="preserve"> TG </w:t>
      </w:r>
      <w:proofErr w:type="spellStart"/>
      <w:r w:rsidR="0036684D">
        <w:rPr>
          <w:rFonts w:ascii="Arial Narrow" w:hAnsi="Arial Narrow"/>
          <w:sz w:val="18"/>
          <w:szCs w:val="18"/>
        </w:rPr>
        <w:t>práčovňa</w:t>
      </w:r>
      <w:proofErr w:type="spellEnd"/>
      <w:r w:rsidRPr="0099416D">
        <w:rPr>
          <w:rFonts w:ascii="Arial Narrow" w:hAnsi="Arial Narrow"/>
          <w:color w:val="FF0000"/>
          <w:sz w:val="18"/>
          <w:szCs w:val="18"/>
        </w:rPr>
        <w:tab/>
      </w:r>
      <w:r w:rsidRPr="0036684D">
        <w:rPr>
          <w:rFonts w:ascii="Arial Narrow" w:hAnsi="Arial Narrow"/>
          <w:sz w:val="18"/>
          <w:szCs w:val="18"/>
        </w:rPr>
        <w:t xml:space="preserve">M 1:50 </w:t>
      </w:r>
      <w:r w:rsidRPr="0036684D">
        <w:rPr>
          <w:rFonts w:ascii="Arial Narrow" w:hAnsi="Arial Narrow"/>
          <w:sz w:val="18"/>
          <w:szCs w:val="18"/>
        </w:rPr>
        <w:tab/>
      </w:r>
      <w:r w:rsidR="0036684D" w:rsidRPr="0036684D">
        <w:rPr>
          <w:rFonts w:ascii="Arial Narrow" w:hAnsi="Arial Narrow"/>
          <w:sz w:val="18"/>
          <w:szCs w:val="18"/>
        </w:rPr>
        <w:t xml:space="preserve">  </w:t>
      </w:r>
      <w:r w:rsidRPr="0036684D">
        <w:rPr>
          <w:rFonts w:ascii="Arial Narrow" w:hAnsi="Arial Narrow"/>
          <w:sz w:val="18"/>
          <w:szCs w:val="18"/>
        </w:rPr>
        <w:t xml:space="preserve"> </w:t>
      </w:r>
      <w:r w:rsidR="0036684D" w:rsidRPr="0036684D">
        <w:rPr>
          <w:rFonts w:ascii="Arial Narrow" w:hAnsi="Arial Narrow"/>
          <w:sz w:val="18"/>
          <w:szCs w:val="18"/>
        </w:rPr>
        <w:t xml:space="preserve">6 </w:t>
      </w:r>
      <w:r w:rsidRPr="0036684D">
        <w:rPr>
          <w:rFonts w:ascii="Arial Narrow" w:hAnsi="Arial Narrow"/>
          <w:sz w:val="18"/>
          <w:szCs w:val="18"/>
        </w:rPr>
        <w:t>x A4</w:t>
      </w:r>
    </w:p>
    <w:p w14:paraId="27DAD051" w14:textId="2B31F6E8" w:rsidR="00654D17" w:rsidRPr="00654D17" w:rsidRDefault="00654D17" w:rsidP="00654D17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</w:rPr>
      </w:pPr>
      <w:r w:rsidRPr="00654D17">
        <w:rPr>
          <w:rFonts w:ascii="Arial Narrow" w:hAnsi="Arial Narrow"/>
          <w:sz w:val="18"/>
          <w:szCs w:val="18"/>
        </w:rPr>
        <w:t xml:space="preserve">014 </w:t>
      </w:r>
      <w:r w:rsidRPr="00654D17">
        <w:rPr>
          <w:rFonts w:ascii="Arial Narrow" w:hAnsi="Arial Narrow"/>
          <w:sz w:val="18"/>
          <w:szCs w:val="18"/>
        </w:rPr>
        <w:tab/>
      </w:r>
      <w:proofErr w:type="spellStart"/>
      <w:r w:rsidR="001859CE">
        <w:rPr>
          <w:rFonts w:ascii="Arial Narrow" w:hAnsi="Arial Narrow"/>
          <w:sz w:val="18"/>
          <w:szCs w:val="18"/>
        </w:rPr>
        <w:t>Osvetlenie</w:t>
      </w:r>
      <w:proofErr w:type="spellEnd"/>
      <w:r w:rsidR="001859CE">
        <w:rPr>
          <w:rFonts w:ascii="Arial Narrow" w:hAnsi="Arial Narrow"/>
          <w:sz w:val="18"/>
          <w:szCs w:val="18"/>
        </w:rPr>
        <w:t xml:space="preserve"> </w:t>
      </w:r>
      <w:proofErr w:type="spellStart"/>
      <w:r w:rsidR="001859CE">
        <w:rPr>
          <w:rFonts w:ascii="Arial Narrow" w:hAnsi="Arial Narrow"/>
          <w:sz w:val="18"/>
          <w:szCs w:val="18"/>
        </w:rPr>
        <w:t>kuchyňa</w:t>
      </w:r>
      <w:proofErr w:type="spellEnd"/>
      <w:r w:rsidR="001859CE">
        <w:rPr>
          <w:rFonts w:ascii="Arial Narrow" w:hAnsi="Arial Narrow"/>
          <w:sz w:val="18"/>
          <w:szCs w:val="18"/>
        </w:rPr>
        <w:t xml:space="preserve">, hl. </w:t>
      </w:r>
      <w:proofErr w:type="spellStart"/>
      <w:r w:rsidR="001859CE">
        <w:rPr>
          <w:rFonts w:ascii="Arial Narrow" w:hAnsi="Arial Narrow"/>
          <w:sz w:val="18"/>
          <w:szCs w:val="18"/>
        </w:rPr>
        <w:t>Prívody</w:t>
      </w:r>
      <w:proofErr w:type="spellEnd"/>
      <w:r w:rsidR="001859CE">
        <w:rPr>
          <w:rFonts w:ascii="Arial Narrow" w:hAnsi="Arial Narrow"/>
          <w:sz w:val="18"/>
          <w:szCs w:val="18"/>
        </w:rPr>
        <w:t xml:space="preserve"> pre </w:t>
      </w:r>
      <w:proofErr w:type="spellStart"/>
      <w:r w:rsidR="001859CE">
        <w:rPr>
          <w:rFonts w:ascii="Arial Narrow" w:hAnsi="Arial Narrow"/>
          <w:sz w:val="18"/>
          <w:szCs w:val="18"/>
        </w:rPr>
        <w:t>R_kuch</w:t>
      </w:r>
      <w:proofErr w:type="spellEnd"/>
      <w:r w:rsidR="001859CE">
        <w:rPr>
          <w:rFonts w:ascii="Arial Narrow" w:hAnsi="Arial Narrow"/>
          <w:sz w:val="18"/>
          <w:szCs w:val="18"/>
        </w:rPr>
        <w:t>, RS1</w:t>
      </w:r>
      <w:r w:rsidR="001859CE">
        <w:rPr>
          <w:rFonts w:ascii="Arial Narrow" w:hAnsi="Arial Narrow"/>
          <w:sz w:val="18"/>
          <w:szCs w:val="18"/>
        </w:rPr>
        <w:tab/>
        <w:t>M 1:75</w:t>
      </w:r>
      <w:r w:rsidRPr="00654D17">
        <w:rPr>
          <w:rFonts w:ascii="Arial Narrow" w:hAnsi="Arial Narrow"/>
          <w:sz w:val="18"/>
          <w:szCs w:val="18"/>
        </w:rPr>
        <w:t xml:space="preserve"> </w:t>
      </w:r>
      <w:r w:rsidRPr="00654D17">
        <w:rPr>
          <w:rFonts w:ascii="Arial Narrow" w:hAnsi="Arial Narrow"/>
          <w:sz w:val="18"/>
          <w:szCs w:val="18"/>
        </w:rPr>
        <w:tab/>
        <w:t xml:space="preserve"> </w:t>
      </w:r>
      <w:r w:rsidR="001859CE">
        <w:rPr>
          <w:rFonts w:ascii="Arial Narrow" w:hAnsi="Arial Narrow"/>
          <w:sz w:val="18"/>
          <w:szCs w:val="18"/>
        </w:rPr>
        <w:t xml:space="preserve">  6</w:t>
      </w:r>
      <w:r w:rsidRPr="00654D17">
        <w:rPr>
          <w:rFonts w:ascii="Arial Narrow" w:hAnsi="Arial Narrow"/>
          <w:sz w:val="18"/>
          <w:szCs w:val="18"/>
        </w:rPr>
        <w:t xml:space="preserve"> x A4</w:t>
      </w:r>
    </w:p>
    <w:p w14:paraId="10768B9F" w14:textId="0E9E7AA0" w:rsidR="00654D17" w:rsidRPr="00D817CB" w:rsidRDefault="00654D17" w:rsidP="00654D17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 xml:space="preserve">015 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="00A60E2E" w:rsidRPr="00D817CB">
        <w:rPr>
          <w:rFonts w:ascii="Arial Narrow" w:hAnsi="Arial Narrow"/>
          <w:sz w:val="18"/>
          <w:szCs w:val="18"/>
          <w:lang w:val="pl-PL"/>
        </w:rPr>
        <w:t>Silnoprúdové rozvody - práčovňa, techn. zázemie a kaplnka</w:t>
      </w:r>
      <w:r w:rsidRPr="00D817CB">
        <w:rPr>
          <w:rFonts w:ascii="Arial Narrow" w:hAnsi="Arial Narrow"/>
          <w:sz w:val="18"/>
          <w:szCs w:val="18"/>
          <w:lang w:val="pl-PL"/>
        </w:rPr>
        <w:tab/>
        <w:t>M 1:</w:t>
      </w:r>
      <w:r w:rsidR="00A60E2E" w:rsidRPr="00D817CB">
        <w:rPr>
          <w:rFonts w:ascii="Arial Narrow" w:hAnsi="Arial Narrow"/>
          <w:sz w:val="18"/>
          <w:szCs w:val="18"/>
          <w:lang w:val="pl-PL"/>
        </w:rPr>
        <w:t>75</w:t>
      </w:r>
      <w:r w:rsidRPr="00D817CB">
        <w:rPr>
          <w:rFonts w:ascii="Arial Narrow" w:hAnsi="Arial Narrow"/>
          <w:sz w:val="18"/>
          <w:szCs w:val="18"/>
          <w:lang w:val="pl-PL"/>
        </w:rPr>
        <w:t xml:space="preserve">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 </w:t>
      </w:r>
      <w:r w:rsidR="00A60E2E" w:rsidRPr="00D817CB">
        <w:rPr>
          <w:rFonts w:ascii="Arial Narrow" w:hAnsi="Arial Narrow"/>
          <w:sz w:val="18"/>
          <w:szCs w:val="18"/>
          <w:lang w:val="pl-PL"/>
        </w:rPr>
        <w:t xml:space="preserve">  6</w:t>
      </w:r>
      <w:r w:rsidRPr="00D817CB">
        <w:rPr>
          <w:rFonts w:ascii="Arial Narrow" w:hAnsi="Arial Narrow"/>
          <w:sz w:val="18"/>
          <w:szCs w:val="18"/>
          <w:lang w:val="pl-PL"/>
        </w:rPr>
        <w:t xml:space="preserve"> x A4</w:t>
      </w:r>
    </w:p>
    <w:p w14:paraId="2ED6FE39" w14:textId="0C235236" w:rsidR="00654D17" w:rsidRPr="00D817CB" w:rsidRDefault="00654D17" w:rsidP="00654D17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color w:val="FF0000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>01</w:t>
      </w:r>
      <w:r w:rsidR="00A60E2E" w:rsidRPr="00D817CB">
        <w:rPr>
          <w:rFonts w:ascii="Arial Narrow" w:hAnsi="Arial Narrow"/>
          <w:sz w:val="18"/>
          <w:szCs w:val="18"/>
          <w:lang w:val="pl-PL"/>
        </w:rPr>
        <w:t>6</w:t>
      </w:r>
      <w:r w:rsidRPr="00D817CB">
        <w:rPr>
          <w:rFonts w:ascii="Arial Narrow" w:hAnsi="Arial Narrow"/>
          <w:sz w:val="18"/>
          <w:szCs w:val="18"/>
          <w:lang w:val="pl-PL"/>
        </w:rPr>
        <w:t xml:space="preserve"> 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="00A60E2E" w:rsidRPr="00D817CB">
        <w:rPr>
          <w:rFonts w:ascii="Arial Narrow" w:hAnsi="Arial Narrow"/>
          <w:sz w:val="18"/>
          <w:szCs w:val="18"/>
          <w:lang w:val="pl-PL"/>
        </w:rPr>
        <w:t>Silnoprúdové rozvody - dielne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="00A60E2E" w:rsidRPr="00D817CB">
        <w:rPr>
          <w:rFonts w:ascii="Arial Narrow" w:hAnsi="Arial Narrow"/>
          <w:sz w:val="18"/>
          <w:szCs w:val="18"/>
          <w:lang w:val="pl-PL"/>
        </w:rPr>
        <w:tab/>
      </w:r>
      <w:r w:rsidRPr="00D817CB">
        <w:rPr>
          <w:rFonts w:ascii="Arial Narrow" w:hAnsi="Arial Narrow"/>
          <w:sz w:val="18"/>
          <w:szCs w:val="18"/>
          <w:lang w:val="pl-PL"/>
        </w:rPr>
        <w:t>M 1:</w:t>
      </w:r>
      <w:r w:rsidR="00A60E2E" w:rsidRPr="00D817CB">
        <w:rPr>
          <w:rFonts w:ascii="Arial Narrow" w:hAnsi="Arial Narrow"/>
          <w:sz w:val="18"/>
          <w:szCs w:val="18"/>
          <w:lang w:val="pl-PL"/>
        </w:rPr>
        <w:t>75</w:t>
      </w:r>
      <w:r w:rsidRPr="00D817CB">
        <w:rPr>
          <w:rFonts w:ascii="Arial Narrow" w:hAnsi="Arial Narrow"/>
          <w:sz w:val="18"/>
          <w:szCs w:val="18"/>
          <w:lang w:val="pl-PL"/>
        </w:rPr>
        <w:t xml:space="preserve">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 </w:t>
      </w:r>
      <w:r w:rsidR="00A60E2E" w:rsidRPr="00D817CB">
        <w:rPr>
          <w:rFonts w:ascii="Arial Narrow" w:hAnsi="Arial Narrow"/>
          <w:sz w:val="18"/>
          <w:szCs w:val="18"/>
          <w:lang w:val="pl-PL"/>
        </w:rPr>
        <w:t xml:space="preserve">  3</w:t>
      </w:r>
      <w:r w:rsidRPr="00D817CB">
        <w:rPr>
          <w:rFonts w:ascii="Arial Narrow" w:hAnsi="Arial Narrow"/>
          <w:sz w:val="18"/>
          <w:szCs w:val="18"/>
          <w:lang w:val="pl-PL"/>
        </w:rPr>
        <w:t xml:space="preserve"> x A4</w:t>
      </w:r>
    </w:p>
    <w:p w14:paraId="1985F898" w14:textId="7AF737AA" w:rsidR="00A60E2E" w:rsidRPr="00D817CB" w:rsidRDefault="00A60E2E" w:rsidP="00A60E2E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color w:val="FF0000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 xml:space="preserve">017 </w:t>
      </w:r>
      <w:r w:rsidRPr="00D817CB">
        <w:rPr>
          <w:rFonts w:ascii="Arial Narrow" w:hAnsi="Arial Narrow"/>
          <w:sz w:val="18"/>
          <w:szCs w:val="18"/>
          <w:lang w:val="pl-PL"/>
        </w:rPr>
        <w:tab/>
        <w:t>Silnoprúdové rozvody – časť B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M 1:75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 10 x A4</w:t>
      </w:r>
    </w:p>
    <w:p w14:paraId="439E9F82" w14:textId="7503ED44" w:rsidR="00A60E2E" w:rsidRPr="00D817CB" w:rsidRDefault="00A60E2E" w:rsidP="00A60E2E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 xml:space="preserve">018 </w:t>
      </w:r>
      <w:r w:rsidRPr="00D817CB">
        <w:rPr>
          <w:rFonts w:ascii="Arial Narrow" w:hAnsi="Arial Narrow"/>
          <w:sz w:val="18"/>
          <w:szCs w:val="18"/>
          <w:lang w:val="pl-PL"/>
        </w:rPr>
        <w:tab/>
        <w:t>Silnoprúdové rozvody – časť D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M 1:75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   6 x A4</w:t>
      </w:r>
    </w:p>
    <w:p w14:paraId="375A1239" w14:textId="79243A7A" w:rsidR="00A60E2E" w:rsidRPr="00D817CB" w:rsidRDefault="00A60E2E" w:rsidP="00A60E2E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it-IT"/>
        </w:rPr>
      </w:pPr>
      <w:r w:rsidRPr="00D817CB">
        <w:rPr>
          <w:rFonts w:ascii="Arial Narrow" w:hAnsi="Arial Narrow"/>
          <w:sz w:val="18"/>
          <w:szCs w:val="18"/>
          <w:lang w:val="it-IT"/>
        </w:rPr>
        <w:t xml:space="preserve">019 </w:t>
      </w:r>
      <w:r w:rsidRPr="00D817CB">
        <w:rPr>
          <w:rFonts w:ascii="Arial Narrow" w:hAnsi="Arial Narrow"/>
          <w:color w:val="FF0000"/>
          <w:sz w:val="18"/>
          <w:szCs w:val="18"/>
          <w:lang w:val="it-IT"/>
        </w:rPr>
        <w:tab/>
      </w:r>
      <w:r w:rsidRPr="00D817CB">
        <w:rPr>
          <w:rFonts w:ascii="Arial Narrow" w:hAnsi="Arial Narrow"/>
          <w:sz w:val="18"/>
          <w:szCs w:val="18"/>
          <w:lang w:val="it-IT"/>
        </w:rPr>
        <w:t>Silnoprúdové rozvody – časť E</w:t>
      </w:r>
      <w:r w:rsidRPr="00D817CB">
        <w:rPr>
          <w:rFonts w:ascii="Arial Narrow" w:hAnsi="Arial Narrow"/>
          <w:sz w:val="18"/>
          <w:szCs w:val="18"/>
          <w:lang w:val="it-IT"/>
        </w:rPr>
        <w:tab/>
      </w:r>
      <w:r w:rsidRPr="00D817CB">
        <w:rPr>
          <w:rFonts w:ascii="Arial Narrow" w:hAnsi="Arial Narrow"/>
          <w:sz w:val="18"/>
          <w:szCs w:val="18"/>
          <w:lang w:val="it-IT"/>
        </w:rPr>
        <w:tab/>
        <w:t xml:space="preserve">M 1:75 </w:t>
      </w:r>
      <w:r w:rsidRPr="00D817CB">
        <w:rPr>
          <w:rFonts w:ascii="Arial Narrow" w:hAnsi="Arial Narrow"/>
          <w:sz w:val="18"/>
          <w:szCs w:val="18"/>
          <w:lang w:val="it-IT"/>
        </w:rPr>
        <w:tab/>
        <w:t xml:space="preserve">   4 x A4</w:t>
      </w:r>
    </w:p>
    <w:p w14:paraId="0BAF9A63" w14:textId="32775721" w:rsidR="00A60E2E" w:rsidRPr="00D817CB" w:rsidRDefault="00A60E2E" w:rsidP="00A60E2E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 xml:space="preserve">020 </w:t>
      </w:r>
      <w:r w:rsidRPr="00D817CB">
        <w:rPr>
          <w:rFonts w:ascii="Arial Narrow" w:hAnsi="Arial Narrow"/>
          <w:color w:val="FF0000"/>
          <w:sz w:val="18"/>
          <w:szCs w:val="18"/>
          <w:lang w:val="pl-PL"/>
        </w:rPr>
        <w:tab/>
      </w:r>
      <w:r w:rsidRPr="00D817CB">
        <w:rPr>
          <w:rFonts w:ascii="Arial Narrow" w:hAnsi="Arial Narrow"/>
          <w:sz w:val="18"/>
          <w:szCs w:val="18"/>
          <w:lang w:val="pl-PL"/>
        </w:rPr>
        <w:t>Silnoprúdové rozvody – kuchynky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M 1:75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   </w:t>
      </w:r>
      <w:r w:rsidR="00342852" w:rsidRPr="00D817CB">
        <w:rPr>
          <w:rFonts w:ascii="Arial Narrow" w:hAnsi="Arial Narrow"/>
          <w:sz w:val="18"/>
          <w:szCs w:val="18"/>
          <w:lang w:val="pl-PL"/>
        </w:rPr>
        <w:t>3</w:t>
      </w:r>
      <w:r w:rsidRPr="00D817CB">
        <w:rPr>
          <w:rFonts w:ascii="Arial Narrow" w:hAnsi="Arial Narrow"/>
          <w:sz w:val="18"/>
          <w:szCs w:val="18"/>
          <w:lang w:val="pl-PL"/>
        </w:rPr>
        <w:t xml:space="preserve"> x A4</w:t>
      </w:r>
    </w:p>
    <w:p w14:paraId="1579DFF0" w14:textId="77777777" w:rsidR="00A60E2E" w:rsidRPr="00D817CB" w:rsidRDefault="00A60E2E" w:rsidP="00A60E2E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color w:val="FF0000"/>
          <w:sz w:val="18"/>
          <w:szCs w:val="18"/>
          <w:lang w:val="pl-PL"/>
        </w:rPr>
      </w:pPr>
    </w:p>
    <w:p w14:paraId="27184635" w14:textId="666AC778" w:rsidR="0099416D" w:rsidRPr="00971B6C" w:rsidRDefault="0099416D" w:rsidP="0099416D">
      <w:pPr>
        <w:pStyle w:val="Odsekzoznamu"/>
        <w:tabs>
          <w:tab w:val="left" w:pos="1418"/>
          <w:tab w:val="left" w:pos="1701"/>
          <w:tab w:val="left" w:pos="2268"/>
          <w:tab w:val="left" w:pos="7371"/>
          <w:tab w:val="right" w:pos="9072"/>
        </w:tabs>
        <w:spacing w:after="40" w:line="360" w:lineRule="auto"/>
        <w:ind w:left="1134" w:hanging="425"/>
        <w:rPr>
          <w:rFonts w:ascii="Arial Narrow" w:hAnsi="Arial Narrow"/>
          <w:b/>
          <w:bCs/>
          <w:sz w:val="18"/>
          <w:szCs w:val="18"/>
        </w:rPr>
      </w:pPr>
      <w:r w:rsidRPr="00971B6C">
        <w:rPr>
          <w:rFonts w:ascii="Arial Narrow" w:hAnsi="Arial Narrow"/>
          <w:b/>
          <w:bCs/>
          <w:sz w:val="18"/>
          <w:szCs w:val="18"/>
        </w:rPr>
        <w:t>D1.</w:t>
      </w:r>
      <w:r>
        <w:rPr>
          <w:rFonts w:ascii="Arial Narrow" w:hAnsi="Arial Narrow"/>
          <w:b/>
          <w:bCs/>
          <w:sz w:val="18"/>
          <w:szCs w:val="18"/>
        </w:rPr>
        <w:t>3.6</w:t>
      </w:r>
      <w:r w:rsidRPr="00971B6C">
        <w:rPr>
          <w:rFonts w:ascii="Arial Narrow" w:hAnsi="Arial Narrow"/>
          <w:b/>
          <w:bCs/>
          <w:sz w:val="18"/>
          <w:szCs w:val="18"/>
        </w:rPr>
        <w:tab/>
      </w:r>
      <w:r>
        <w:rPr>
          <w:rFonts w:ascii="Arial Narrow" w:hAnsi="Arial Narrow"/>
          <w:b/>
          <w:bCs/>
          <w:sz w:val="18"/>
          <w:szCs w:val="18"/>
        </w:rPr>
        <w:t>Slaboprúdová in</w:t>
      </w:r>
      <w:r w:rsidR="008712E5">
        <w:rPr>
          <w:rFonts w:ascii="Arial Narrow" w:hAnsi="Arial Narrow"/>
          <w:b/>
          <w:bCs/>
          <w:sz w:val="18"/>
          <w:szCs w:val="18"/>
        </w:rPr>
        <w:t>š</w:t>
      </w:r>
      <w:r>
        <w:rPr>
          <w:rFonts w:ascii="Arial Narrow" w:hAnsi="Arial Narrow"/>
          <w:b/>
          <w:bCs/>
          <w:sz w:val="18"/>
          <w:szCs w:val="18"/>
        </w:rPr>
        <w:t xml:space="preserve">talácia, </w:t>
      </w:r>
      <w:proofErr w:type="spellStart"/>
      <w:r>
        <w:rPr>
          <w:rFonts w:ascii="Arial Narrow" w:hAnsi="Arial Narrow"/>
          <w:b/>
          <w:bCs/>
          <w:sz w:val="18"/>
          <w:szCs w:val="18"/>
        </w:rPr>
        <w:t>štrukturované</w:t>
      </w:r>
      <w:proofErr w:type="spellEnd"/>
      <w:r>
        <w:rPr>
          <w:rFonts w:ascii="Arial Narrow" w:hAnsi="Arial Narrow"/>
          <w:b/>
          <w:bCs/>
          <w:sz w:val="18"/>
          <w:szCs w:val="18"/>
        </w:rPr>
        <w:t xml:space="preserve"> </w:t>
      </w:r>
      <w:r w:rsidR="00513783">
        <w:rPr>
          <w:rFonts w:ascii="Arial Narrow" w:hAnsi="Arial Narrow"/>
          <w:b/>
          <w:bCs/>
          <w:sz w:val="18"/>
          <w:szCs w:val="18"/>
        </w:rPr>
        <w:t>káblové rozvody</w:t>
      </w:r>
      <w:r w:rsidRPr="00971B6C">
        <w:rPr>
          <w:rFonts w:ascii="Arial Narrow" w:hAnsi="Arial Narrow"/>
          <w:b/>
          <w:bCs/>
          <w:sz w:val="18"/>
          <w:szCs w:val="18"/>
        </w:rPr>
        <w:t>:</w:t>
      </w:r>
    </w:p>
    <w:p w14:paraId="694A2084" w14:textId="7ED781CB" w:rsidR="0099416D" w:rsidRPr="00D817CB" w:rsidRDefault="0099416D" w:rsidP="0099416D">
      <w:pPr>
        <w:pStyle w:val="Bezriadkovania"/>
        <w:tabs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>001</w:t>
      </w:r>
      <w:r w:rsidRPr="00D817CB">
        <w:rPr>
          <w:rFonts w:ascii="Arial Narrow" w:hAnsi="Arial Narrow"/>
          <w:sz w:val="18"/>
          <w:szCs w:val="18"/>
          <w:lang w:val="pl-PL"/>
        </w:rPr>
        <w:tab/>
        <w:t>Technická správa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   </w:t>
      </w:r>
      <w:r w:rsidR="00567315" w:rsidRPr="00D817CB">
        <w:rPr>
          <w:rFonts w:ascii="Arial Narrow" w:hAnsi="Arial Narrow"/>
          <w:sz w:val="18"/>
          <w:szCs w:val="18"/>
          <w:lang w:val="pl-PL"/>
        </w:rPr>
        <w:t>8</w:t>
      </w:r>
      <w:r w:rsidRPr="00D817CB">
        <w:rPr>
          <w:rFonts w:ascii="Arial Narrow" w:hAnsi="Arial Narrow"/>
          <w:bCs/>
          <w:sz w:val="18"/>
          <w:szCs w:val="18"/>
          <w:lang w:val="pl-PL"/>
        </w:rPr>
        <w:t xml:space="preserve"> x A4</w:t>
      </w:r>
    </w:p>
    <w:p w14:paraId="5BCE49CF" w14:textId="47E60462" w:rsidR="0099416D" w:rsidRPr="00D817CB" w:rsidRDefault="0099416D" w:rsidP="0099416D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 xml:space="preserve">002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Pôdorys prízemia  / 1.NP 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="00567315" w:rsidRPr="00D817CB">
        <w:rPr>
          <w:rFonts w:ascii="Arial Narrow" w:hAnsi="Arial Narrow"/>
          <w:sz w:val="18"/>
          <w:szCs w:val="18"/>
          <w:lang w:val="pl-PL"/>
        </w:rPr>
        <w:tab/>
      </w:r>
      <w:r w:rsidRPr="00D817CB">
        <w:rPr>
          <w:rFonts w:ascii="Arial Narrow" w:hAnsi="Arial Narrow"/>
          <w:sz w:val="18"/>
          <w:szCs w:val="18"/>
          <w:lang w:val="pl-PL"/>
        </w:rPr>
        <w:t>M 1:</w:t>
      </w:r>
      <w:r w:rsidR="00567315" w:rsidRPr="00D817CB">
        <w:rPr>
          <w:rFonts w:ascii="Arial Narrow" w:hAnsi="Arial Narrow"/>
          <w:sz w:val="18"/>
          <w:szCs w:val="18"/>
          <w:lang w:val="pl-PL"/>
        </w:rPr>
        <w:t>10</w:t>
      </w:r>
      <w:r w:rsidRPr="00D817CB">
        <w:rPr>
          <w:rFonts w:ascii="Arial Narrow" w:hAnsi="Arial Narrow"/>
          <w:sz w:val="18"/>
          <w:szCs w:val="18"/>
          <w:lang w:val="pl-PL"/>
        </w:rPr>
        <w:t xml:space="preserve">0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 2</w:t>
      </w:r>
      <w:r w:rsidR="00567315" w:rsidRPr="00D817CB">
        <w:rPr>
          <w:rFonts w:ascii="Arial Narrow" w:hAnsi="Arial Narrow"/>
          <w:sz w:val="18"/>
          <w:szCs w:val="18"/>
          <w:lang w:val="pl-PL"/>
        </w:rPr>
        <w:t>1</w:t>
      </w:r>
      <w:r w:rsidRPr="00D817CB">
        <w:rPr>
          <w:rFonts w:ascii="Arial Narrow" w:hAnsi="Arial Narrow"/>
          <w:sz w:val="18"/>
          <w:szCs w:val="18"/>
          <w:lang w:val="pl-PL"/>
        </w:rPr>
        <w:t xml:space="preserve"> x A4</w:t>
      </w:r>
    </w:p>
    <w:p w14:paraId="13F26C95" w14:textId="2D52B72E" w:rsidR="0099416D" w:rsidRPr="00D817CB" w:rsidRDefault="0099416D" w:rsidP="0099416D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 xml:space="preserve">003 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="00567315" w:rsidRPr="00D817CB">
        <w:rPr>
          <w:rFonts w:ascii="Arial Narrow" w:hAnsi="Arial Narrow"/>
          <w:sz w:val="18"/>
          <w:szCs w:val="18"/>
          <w:lang w:val="pl-PL"/>
        </w:rPr>
        <w:t>Bloková schéma</w:t>
      </w:r>
      <w:r w:rsidR="00567315" w:rsidRPr="00D817CB">
        <w:rPr>
          <w:rFonts w:ascii="Arial Narrow" w:hAnsi="Arial Narrow"/>
          <w:sz w:val="18"/>
          <w:szCs w:val="18"/>
          <w:lang w:val="pl-PL"/>
        </w:rPr>
        <w:tab/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="00567315" w:rsidRPr="00D817CB">
        <w:rPr>
          <w:rFonts w:ascii="Arial Narrow" w:hAnsi="Arial Narrow"/>
          <w:sz w:val="18"/>
          <w:szCs w:val="18"/>
          <w:lang w:val="pl-PL"/>
        </w:rPr>
        <w:tab/>
      </w:r>
      <w:r w:rsidR="00567315" w:rsidRPr="00D817CB">
        <w:rPr>
          <w:rFonts w:ascii="Arial Narrow" w:hAnsi="Arial Narrow"/>
          <w:sz w:val="18"/>
          <w:szCs w:val="18"/>
          <w:lang w:val="pl-PL"/>
        </w:rPr>
        <w:tab/>
        <w:t xml:space="preserve">   </w:t>
      </w:r>
      <w:r w:rsidRPr="00D817CB">
        <w:rPr>
          <w:rFonts w:ascii="Arial Narrow" w:hAnsi="Arial Narrow"/>
          <w:sz w:val="18"/>
          <w:szCs w:val="18"/>
          <w:lang w:val="pl-PL"/>
        </w:rPr>
        <w:t>4 x A4</w:t>
      </w:r>
    </w:p>
    <w:p w14:paraId="543B7AAD" w14:textId="497D01CC" w:rsidR="00BB25A9" w:rsidRPr="00D817CB" w:rsidRDefault="0099416D" w:rsidP="00567315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bCs/>
          <w:sz w:val="20"/>
          <w:lang w:val="pl-PL"/>
        </w:rPr>
      </w:pPr>
      <w:r w:rsidRPr="00D817CB">
        <w:rPr>
          <w:rFonts w:ascii="Arial Narrow" w:hAnsi="Arial Narrow"/>
          <w:color w:val="FF0000"/>
          <w:sz w:val="18"/>
          <w:szCs w:val="18"/>
          <w:lang w:val="pl-PL"/>
        </w:rPr>
        <w:tab/>
      </w:r>
    </w:p>
    <w:p w14:paraId="6F0D585F" w14:textId="193D2554" w:rsidR="008712E5" w:rsidRPr="00971B6C" w:rsidRDefault="008712E5" w:rsidP="008712E5">
      <w:pPr>
        <w:pStyle w:val="Odsekzoznamu"/>
        <w:tabs>
          <w:tab w:val="left" w:pos="1418"/>
          <w:tab w:val="left" w:pos="1701"/>
          <w:tab w:val="left" w:pos="2268"/>
          <w:tab w:val="left" w:pos="7371"/>
          <w:tab w:val="right" w:pos="9072"/>
        </w:tabs>
        <w:spacing w:after="40" w:line="360" w:lineRule="auto"/>
        <w:ind w:left="1134" w:hanging="425"/>
        <w:rPr>
          <w:rFonts w:ascii="Arial Narrow" w:hAnsi="Arial Narrow"/>
          <w:b/>
          <w:bCs/>
          <w:sz w:val="18"/>
          <w:szCs w:val="18"/>
        </w:rPr>
      </w:pPr>
      <w:r w:rsidRPr="00971B6C">
        <w:rPr>
          <w:rFonts w:ascii="Arial Narrow" w:hAnsi="Arial Narrow"/>
          <w:b/>
          <w:bCs/>
          <w:sz w:val="18"/>
          <w:szCs w:val="18"/>
        </w:rPr>
        <w:t>D1.</w:t>
      </w:r>
      <w:r>
        <w:rPr>
          <w:rFonts w:ascii="Arial Narrow" w:hAnsi="Arial Narrow"/>
          <w:b/>
          <w:bCs/>
          <w:sz w:val="18"/>
          <w:szCs w:val="18"/>
        </w:rPr>
        <w:t>4.1</w:t>
      </w:r>
      <w:r w:rsidRPr="00971B6C">
        <w:rPr>
          <w:rFonts w:ascii="Arial Narrow" w:hAnsi="Arial Narrow"/>
          <w:b/>
          <w:bCs/>
          <w:sz w:val="18"/>
          <w:szCs w:val="18"/>
        </w:rPr>
        <w:tab/>
      </w:r>
      <w:r>
        <w:rPr>
          <w:rFonts w:ascii="Arial Narrow" w:hAnsi="Arial Narrow"/>
          <w:b/>
          <w:bCs/>
          <w:sz w:val="18"/>
          <w:szCs w:val="18"/>
        </w:rPr>
        <w:t>Technológia kuchyne</w:t>
      </w:r>
      <w:r w:rsidRPr="00971B6C">
        <w:rPr>
          <w:rFonts w:ascii="Arial Narrow" w:hAnsi="Arial Narrow"/>
          <w:b/>
          <w:bCs/>
          <w:sz w:val="18"/>
          <w:szCs w:val="18"/>
        </w:rPr>
        <w:t>:</w:t>
      </w:r>
    </w:p>
    <w:p w14:paraId="6E0421FB" w14:textId="5E1CAE03" w:rsidR="008712E5" w:rsidRPr="00D817CB" w:rsidRDefault="008712E5" w:rsidP="008712E5">
      <w:pPr>
        <w:pStyle w:val="Bezriadkovania"/>
        <w:tabs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>001</w:t>
      </w:r>
      <w:r w:rsidRPr="00D817CB">
        <w:rPr>
          <w:rFonts w:ascii="Arial Narrow" w:hAnsi="Arial Narrow"/>
          <w:sz w:val="18"/>
          <w:szCs w:val="18"/>
          <w:lang w:val="pl-PL"/>
        </w:rPr>
        <w:tab/>
        <w:t>Technická správa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   </w:t>
      </w:r>
      <w:r w:rsidR="00B839B5" w:rsidRPr="00D817CB">
        <w:rPr>
          <w:rFonts w:ascii="Arial Narrow" w:hAnsi="Arial Narrow"/>
          <w:sz w:val="18"/>
          <w:szCs w:val="18"/>
          <w:lang w:val="pl-PL"/>
        </w:rPr>
        <w:t>9</w:t>
      </w:r>
      <w:r w:rsidRPr="00D817CB">
        <w:rPr>
          <w:rFonts w:ascii="Arial Narrow" w:hAnsi="Arial Narrow"/>
          <w:bCs/>
          <w:sz w:val="18"/>
          <w:szCs w:val="18"/>
          <w:lang w:val="pl-PL"/>
        </w:rPr>
        <w:t xml:space="preserve"> x A4</w:t>
      </w:r>
    </w:p>
    <w:p w14:paraId="2F98828F" w14:textId="6B91DDAB" w:rsidR="008712E5" w:rsidRPr="00D817CB" w:rsidRDefault="008712E5" w:rsidP="008712E5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 xml:space="preserve">002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Pôdorys </w:t>
      </w:r>
      <w:r w:rsidR="00B839B5" w:rsidRPr="00D817CB">
        <w:rPr>
          <w:rFonts w:ascii="Arial Narrow" w:hAnsi="Arial Narrow"/>
          <w:sz w:val="18"/>
          <w:szCs w:val="18"/>
          <w:lang w:val="pl-PL"/>
        </w:rPr>
        <w:t>1.NP, axonometrie</w:t>
      </w:r>
      <w:r w:rsidR="00B839B5" w:rsidRPr="00D817CB">
        <w:rPr>
          <w:rFonts w:ascii="Arial Narrow" w:hAnsi="Arial Narrow"/>
          <w:sz w:val="18"/>
          <w:szCs w:val="18"/>
          <w:lang w:val="pl-PL"/>
        </w:rPr>
        <w:tab/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M 1:50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 </w:t>
      </w:r>
      <w:r w:rsidR="00B839B5" w:rsidRPr="00D817CB">
        <w:rPr>
          <w:rFonts w:ascii="Arial Narrow" w:hAnsi="Arial Narrow"/>
          <w:sz w:val="18"/>
          <w:szCs w:val="18"/>
          <w:lang w:val="pl-PL"/>
        </w:rPr>
        <w:t>16</w:t>
      </w:r>
      <w:r w:rsidRPr="00D817CB">
        <w:rPr>
          <w:rFonts w:ascii="Arial Narrow" w:hAnsi="Arial Narrow"/>
          <w:sz w:val="18"/>
          <w:szCs w:val="18"/>
          <w:lang w:val="pl-PL"/>
        </w:rPr>
        <w:t xml:space="preserve"> x A4</w:t>
      </w:r>
    </w:p>
    <w:p w14:paraId="08D582D7" w14:textId="5BD73E75" w:rsidR="008712E5" w:rsidRPr="00D817CB" w:rsidRDefault="008712E5" w:rsidP="008712E5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 xml:space="preserve">003 </w:t>
      </w:r>
      <w:r w:rsidRPr="00D817CB">
        <w:rPr>
          <w:rFonts w:ascii="Arial Narrow" w:hAnsi="Arial Narrow"/>
          <w:sz w:val="18"/>
          <w:szCs w:val="18"/>
          <w:lang w:val="pl-PL"/>
        </w:rPr>
        <w:tab/>
        <w:t>Pôdorys 1.NP</w:t>
      </w:r>
      <w:r w:rsidR="00B839B5" w:rsidRPr="00D817CB">
        <w:rPr>
          <w:rFonts w:ascii="Arial Narrow" w:hAnsi="Arial Narrow"/>
          <w:sz w:val="18"/>
          <w:szCs w:val="18"/>
          <w:lang w:val="pl-PL"/>
        </w:rPr>
        <w:t>, elektroinštalácie k technológii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M 1:50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 </w:t>
      </w:r>
      <w:r w:rsidR="00B839B5" w:rsidRPr="00D817CB">
        <w:rPr>
          <w:rFonts w:ascii="Arial Narrow" w:hAnsi="Arial Narrow"/>
          <w:sz w:val="18"/>
          <w:szCs w:val="18"/>
          <w:lang w:val="pl-PL"/>
        </w:rPr>
        <w:t>16</w:t>
      </w:r>
      <w:r w:rsidRPr="00D817CB">
        <w:rPr>
          <w:rFonts w:ascii="Arial Narrow" w:hAnsi="Arial Narrow"/>
          <w:sz w:val="18"/>
          <w:szCs w:val="18"/>
          <w:lang w:val="pl-PL"/>
        </w:rPr>
        <w:t xml:space="preserve"> x A4</w:t>
      </w:r>
    </w:p>
    <w:p w14:paraId="02093240" w14:textId="3458B7C1" w:rsidR="008712E5" w:rsidRPr="00D817CB" w:rsidRDefault="008712E5" w:rsidP="008712E5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 xml:space="preserve">004 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="00B839B5" w:rsidRPr="00D817CB">
        <w:rPr>
          <w:rFonts w:ascii="Arial Narrow" w:hAnsi="Arial Narrow"/>
          <w:sz w:val="18"/>
          <w:szCs w:val="18"/>
          <w:lang w:val="pl-PL"/>
        </w:rPr>
        <w:t>Pôdorys 1.NP, ZT inštalácie k technológii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M 1:50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 </w:t>
      </w:r>
      <w:r w:rsidR="00B839B5" w:rsidRPr="00D817CB">
        <w:rPr>
          <w:rFonts w:ascii="Arial Narrow" w:hAnsi="Arial Narrow"/>
          <w:sz w:val="18"/>
          <w:szCs w:val="18"/>
          <w:lang w:val="pl-PL"/>
        </w:rPr>
        <w:t>16</w:t>
      </w:r>
      <w:r w:rsidRPr="00D817CB">
        <w:rPr>
          <w:rFonts w:ascii="Arial Narrow" w:hAnsi="Arial Narrow"/>
          <w:sz w:val="18"/>
          <w:szCs w:val="18"/>
          <w:lang w:val="pl-PL"/>
        </w:rPr>
        <w:t xml:space="preserve"> x A4</w:t>
      </w:r>
    </w:p>
    <w:p w14:paraId="35D960F2" w14:textId="2EBDCCEC" w:rsidR="008712E5" w:rsidRPr="00D817CB" w:rsidRDefault="008712E5" w:rsidP="008712E5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 xml:space="preserve">005 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="00B839B5" w:rsidRPr="00D817CB">
        <w:rPr>
          <w:rFonts w:ascii="Arial Narrow" w:hAnsi="Arial Narrow"/>
          <w:sz w:val="18"/>
          <w:szCs w:val="18"/>
          <w:lang w:val="pl-PL"/>
        </w:rPr>
        <w:t>Pôdorys 1.NP, plynoinštalácie k technológii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M 1:50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 1</w:t>
      </w:r>
      <w:r w:rsidR="00B839B5" w:rsidRPr="00D817CB">
        <w:rPr>
          <w:rFonts w:ascii="Arial Narrow" w:hAnsi="Arial Narrow"/>
          <w:sz w:val="18"/>
          <w:szCs w:val="18"/>
          <w:lang w:val="pl-PL"/>
        </w:rPr>
        <w:t>6</w:t>
      </w:r>
      <w:r w:rsidRPr="00D817CB">
        <w:rPr>
          <w:rFonts w:ascii="Arial Narrow" w:hAnsi="Arial Narrow"/>
          <w:sz w:val="18"/>
          <w:szCs w:val="18"/>
          <w:lang w:val="pl-PL"/>
        </w:rPr>
        <w:t xml:space="preserve"> x A4</w:t>
      </w:r>
    </w:p>
    <w:p w14:paraId="08DE13BF" w14:textId="77777777" w:rsidR="00BB25A9" w:rsidRDefault="00BB25A9" w:rsidP="008B5689">
      <w:pPr>
        <w:pStyle w:val="Odsekzoznamu"/>
        <w:tabs>
          <w:tab w:val="left" w:pos="7513"/>
          <w:tab w:val="right" w:pos="8222"/>
          <w:tab w:val="right" w:pos="9072"/>
        </w:tabs>
        <w:spacing w:after="40" w:line="360" w:lineRule="auto"/>
        <w:ind w:left="2127" w:hanging="709"/>
        <w:rPr>
          <w:rFonts w:ascii="Arial Narrow" w:hAnsi="Arial Narrow"/>
          <w:bCs/>
          <w:sz w:val="20"/>
          <w:szCs w:val="20"/>
        </w:rPr>
      </w:pPr>
    </w:p>
    <w:p w14:paraId="7B811094" w14:textId="3E9F93F5" w:rsidR="008712E5" w:rsidRPr="00971B6C" w:rsidRDefault="008712E5" w:rsidP="008712E5">
      <w:pPr>
        <w:pStyle w:val="Odsekzoznamu"/>
        <w:tabs>
          <w:tab w:val="left" w:pos="1418"/>
          <w:tab w:val="left" w:pos="1701"/>
          <w:tab w:val="left" w:pos="2268"/>
          <w:tab w:val="left" w:pos="7371"/>
          <w:tab w:val="right" w:pos="9072"/>
        </w:tabs>
        <w:spacing w:after="40" w:line="360" w:lineRule="auto"/>
        <w:ind w:left="1134" w:hanging="425"/>
        <w:rPr>
          <w:rFonts w:ascii="Arial Narrow" w:hAnsi="Arial Narrow"/>
          <w:b/>
          <w:bCs/>
          <w:sz w:val="18"/>
          <w:szCs w:val="18"/>
        </w:rPr>
      </w:pPr>
      <w:r w:rsidRPr="00971B6C">
        <w:rPr>
          <w:rFonts w:ascii="Arial Narrow" w:hAnsi="Arial Narrow"/>
          <w:b/>
          <w:bCs/>
          <w:sz w:val="18"/>
          <w:szCs w:val="18"/>
        </w:rPr>
        <w:t>D1.</w:t>
      </w:r>
      <w:r>
        <w:rPr>
          <w:rFonts w:ascii="Arial Narrow" w:hAnsi="Arial Narrow"/>
          <w:b/>
          <w:bCs/>
          <w:sz w:val="18"/>
          <w:szCs w:val="18"/>
        </w:rPr>
        <w:t>4.2</w:t>
      </w:r>
      <w:r w:rsidRPr="00971B6C">
        <w:rPr>
          <w:rFonts w:ascii="Arial Narrow" w:hAnsi="Arial Narrow"/>
          <w:b/>
          <w:bCs/>
          <w:sz w:val="18"/>
          <w:szCs w:val="18"/>
        </w:rPr>
        <w:tab/>
      </w:r>
      <w:r>
        <w:rPr>
          <w:rFonts w:ascii="Arial Narrow" w:hAnsi="Arial Narrow"/>
          <w:b/>
          <w:bCs/>
          <w:sz w:val="18"/>
          <w:szCs w:val="18"/>
        </w:rPr>
        <w:t>Technológia práčovne</w:t>
      </w:r>
      <w:r w:rsidRPr="00971B6C">
        <w:rPr>
          <w:rFonts w:ascii="Arial Narrow" w:hAnsi="Arial Narrow"/>
          <w:b/>
          <w:bCs/>
          <w:sz w:val="18"/>
          <w:szCs w:val="18"/>
        </w:rPr>
        <w:t>:</w:t>
      </w:r>
    </w:p>
    <w:p w14:paraId="21660A8F" w14:textId="77777777" w:rsidR="008712E5" w:rsidRPr="00D817CB" w:rsidRDefault="008712E5" w:rsidP="008712E5">
      <w:pPr>
        <w:pStyle w:val="Bezriadkovania"/>
        <w:tabs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>001</w:t>
      </w:r>
      <w:r w:rsidRPr="00D817CB">
        <w:rPr>
          <w:rFonts w:ascii="Arial Narrow" w:hAnsi="Arial Narrow"/>
          <w:sz w:val="18"/>
          <w:szCs w:val="18"/>
          <w:lang w:val="pl-PL"/>
        </w:rPr>
        <w:tab/>
        <w:t>Technická správa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   5</w:t>
      </w:r>
      <w:r w:rsidRPr="00D817CB">
        <w:rPr>
          <w:rFonts w:ascii="Arial Narrow" w:hAnsi="Arial Narrow"/>
          <w:bCs/>
          <w:sz w:val="18"/>
          <w:szCs w:val="18"/>
          <w:lang w:val="pl-PL"/>
        </w:rPr>
        <w:t xml:space="preserve"> x A4</w:t>
      </w:r>
    </w:p>
    <w:p w14:paraId="0B5B327F" w14:textId="77777777" w:rsidR="00675624" w:rsidRPr="00D817CB" w:rsidRDefault="00675624" w:rsidP="00675624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 xml:space="preserve">002 </w:t>
      </w:r>
      <w:r w:rsidRPr="00D817CB">
        <w:rPr>
          <w:rFonts w:ascii="Arial Narrow" w:hAnsi="Arial Narrow"/>
          <w:sz w:val="18"/>
          <w:szCs w:val="18"/>
          <w:lang w:val="pl-PL"/>
        </w:rPr>
        <w:tab/>
        <w:t>Pôdorys 1.NP, axonometrie</w:t>
      </w:r>
      <w:r w:rsidRPr="00D817CB">
        <w:rPr>
          <w:rFonts w:ascii="Arial Narrow" w:hAnsi="Arial Narrow"/>
          <w:sz w:val="18"/>
          <w:szCs w:val="18"/>
          <w:lang w:val="pl-PL"/>
        </w:rPr>
        <w:tab/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M 1:50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 16 x A4</w:t>
      </w:r>
    </w:p>
    <w:p w14:paraId="44ACFA4B" w14:textId="77777777" w:rsidR="00675624" w:rsidRPr="00D817CB" w:rsidRDefault="00675624" w:rsidP="00675624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 xml:space="preserve">003 </w:t>
      </w:r>
      <w:r w:rsidRPr="00D817CB">
        <w:rPr>
          <w:rFonts w:ascii="Arial Narrow" w:hAnsi="Arial Narrow"/>
          <w:sz w:val="18"/>
          <w:szCs w:val="18"/>
          <w:lang w:val="pl-PL"/>
        </w:rPr>
        <w:tab/>
        <w:t>Pôdorys 1.NP, elektroinštalácie k technológii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M 1:50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 16 x A4</w:t>
      </w:r>
    </w:p>
    <w:p w14:paraId="3B0AE604" w14:textId="77777777" w:rsidR="00675624" w:rsidRPr="00D817CB" w:rsidRDefault="00675624" w:rsidP="00675624">
      <w:pPr>
        <w:pStyle w:val="Bezriadkovania"/>
        <w:tabs>
          <w:tab w:val="left" w:pos="3544"/>
          <w:tab w:val="left" w:pos="7371"/>
        </w:tabs>
        <w:ind w:left="1418" w:hanging="709"/>
        <w:rPr>
          <w:rFonts w:ascii="Arial Narrow" w:hAnsi="Arial Narrow"/>
          <w:sz w:val="18"/>
          <w:szCs w:val="18"/>
          <w:lang w:val="pl-PL"/>
        </w:rPr>
      </w:pPr>
      <w:r w:rsidRPr="00D817CB">
        <w:rPr>
          <w:rFonts w:ascii="Arial Narrow" w:hAnsi="Arial Narrow"/>
          <w:sz w:val="18"/>
          <w:szCs w:val="18"/>
          <w:lang w:val="pl-PL"/>
        </w:rPr>
        <w:t xml:space="preserve">004 </w:t>
      </w:r>
      <w:r w:rsidRPr="00D817CB">
        <w:rPr>
          <w:rFonts w:ascii="Arial Narrow" w:hAnsi="Arial Narrow"/>
          <w:sz w:val="18"/>
          <w:szCs w:val="18"/>
          <w:lang w:val="pl-PL"/>
        </w:rPr>
        <w:tab/>
        <w:t>Pôdorys 1.NP, ZT inštalácie k technológii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M 1:50 </w:t>
      </w:r>
      <w:r w:rsidRPr="00D817CB">
        <w:rPr>
          <w:rFonts w:ascii="Arial Narrow" w:hAnsi="Arial Narrow"/>
          <w:sz w:val="18"/>
          <w:szCs w:val="18"/>
          <w:lang w:val="pl-PL"/>
        </w:rPr>
        <w:tab/>
        <w:t xml:space="preserve"> 16 x A4</w:t>
      </w:r>
    </w:p>
    <w:p w14:paraId="7BD6A9DB" w14:textId="7C930126" w:rsidR="0029594C" w:rsidRDefault="0029594C" w:rsidP="008B5689">
      <w:pPr>
        <w:pStyle w:val="Odsekzoznamu"/>
        <w:tabs>
          <w:tab w:val="left" w:pos="7513"/>
          <w:tab w:val="right" w:pos="8222"/>
          <w:tab w:val="right" w:pos="9072"/>
        </w:tabs>
        <w:spacing w:after="40" w:line="360" w:lineRule="auto"/>
        <w:ind w:left="2127" w:hanging="709"/>
        <w:rPr>
          <w:rFonts w:ascii="Arial Narrow" w:hAnsi="Arial Narrow"/>
          <w:bCs/>
          <w:sz w:val="20"/>
          <w:szCs w:val="20"/>
        </w:rPr>
      </w:pPr>
    </w:p>
    <w:p w14:paraId="753F33F3" w14:textId="77777777" w:rsidR="0029594C" w:rsidRDefault="006E5530" w:rsidP="008B5689">
      <w:pPr>
        <w:pStyle w:val="Odsekzoznamu"/>
        <w:numPr>
          <w:ilvl w:val="0"/>
          <w:numId w:val="10"/>
        </w:numPr>
        <w:spacing w:after="40" w:line="360" w:lineRule="auto"/>
        <w:ind w:left="1418" w:hanging="709"/>
        <w:rPr>
          <w:rFonts w:ascii="Arial Narrow" w:hAnsi="Arial Narrow"/>
          <w:b/>
          <w:bCs/>
          <w:sz w:val="20"/>
          <w:szCs w:val="20"/>
        </w:rPr>
      </w:pPr>
      <w:r w:rsidRPr="006E5530">
        <w:rPr>
          <w:rFonts w:ascii="Arial Narrow" w:hAnsi="Arial Narrow"/>
          <w:b/>
          <w:bCs/>
          <w:sz w:val="20"/>
          <w:szCs w:val="20"/>
        </w:rPr>
        <w:t>Prílohy</w:t>
      </w:r>
    </w:p>
    <w:p w14:paraId="14B8DD67" w14:textId="75D14B8B" w:rsidR="006E5530" w:rsidRPr="00675624" w:rsidRDefault="006E5530" w:rsidP="00675624">
      <w:pPr>
        <w:pStyle w:val="Odsekzoznamu"/>
        <w:tabs>
          <w:tab w:val="left" w:pos="7513"/>
          <w:tab w:val="right" w:pos="8222"/>
          <w:tab w:val="right" w:pos="9072"/>
        </w:tabs>
        <w:spacing w:after="40" w:line="240" w:lineRule="auto"/>
        <w:ind w:left="1418" w:hanging="709"/>
        <w:rPr>
          <w:rFonts w:ascii="Arial Narrow" w:hAnsi="Arial Narrow"/>
          <w:bCs/>
          <w:color w:val="FF0000"/>
          <w:sz w:val="20"/>
          <w:szCs w:val="20"/>
        </w:rPr>
      </w:pPr>
      <w:r w:rsidRPr="00872440">
        <w:rPr>
          <w:rFonts w:ascii="Arial Narrow" w:hAnsi="Arial Narrow"/>
          <w:bCs/>
          <w:sz w:val="20"/>
          <w:szCs w:val="20"/>
        </w:rPr>
        <w:t>E</w:t>
      </w:r>
      <w:r w:rsidR="002431DC" w:rsidRPr="00872440">
        <w:rPr>
          <w:rFonts w:ascii="Arial Narrow" w:hAnsi="Arial Narrow"/>
          <w:bCs/>
          <w:sz w:val="20"/>
          <w:szCs w:val="20"/>
        </w:rPr>
        <w:t>01</w:t>
      </w:r>
      <w:r w:rsidRPr="00872440">
        <w:rPr>
          <w:rFonts w:ascii="Arial Narrow" w:hAnsi="Arial Narrow"/>
          <w:bCs/>
          <w:sz w:val="20"/>
          <w:szCs w:val="20"/>
        </w:rPr>
        <w:tab/>
      </w:r>
      <w:r w:rsidR="0060545F" w:rsidRPr="00872440">
        <w:rPr>
          <w:rFonts w:ascii="Arial Narrow" w:hAnsi="Arial Narrow"/>
          <w:bCs/>
          <w:sz w:val="20"/>
          <w:szCs w:val="20"/>
        </w:rPr>
        <w:t>Protipožiarna bezpečnosť stavby</w:t>
      </w:r>
      <w:r w:rsidRPr="00872440">
        <w:rPr>
          <w:rFonts w:ascii="Arial Narrow" w:hAnsi="Arial Narrow"/>
          <w:bCs/>
          <w:sz w:val="20"/>
          <w:szCs w:val="20"/>
        </w:rPr>
        <w:tab/>
      </w:r>
      <w:r w:rsidRPr="00872440">
        <w:rPr>
          <w:rFonts w:ascii="Arial Narrow" w:hAnsi="Arial Narrow"/>
          <w:bCs/>
          <w:sz w:val="20"/>
          <w:szCs w:val="20"/>
        </w:rPr>
        <w:tab/>
        <w:t xml:space="preserve"> </w:t>
      </w:r>
      <w:r w:rsidRPr="00872440">
        <w:rPr>
          <w:rFonts w:ascii="Arial Narrow" w:hAnsi="Arial Narrow"/>
          <w:bCs/>
          <w:sz w:val="20"/>
          <w:szCs w:val="20"/>
        </w:rPr>
        <w:tab/>
      </w:r>
      <w:r w:rsidR="00331B78">
        <w:rPr>
          <w:rFonts w:ascii="Arial Narrow" w:hAnsi="Arial Narrow"/>
          <w:bCs/>
          <w:sz w:val="20"/>
          <w:szCs w:val="20"/>
        </w:rPr>
        <w:t>18 x</w:t>
      </w:r>
      <w:r w:rsidRPr="00872440">
        <w:rPr>
          <w:rFonts w:ascii="Arial Narrow" w:hAnsi="Arial Narrow"/>
          <w:bCs/>
          <w:sz w:val="20"/>
          <w:szCs w:val="20"/>
        </w:rPr>
        <w:t xml:space="preserve"> A4</w:t>
      </w:r>
    </w:p>
    <w:p w14:paraId="71A0A574" w14:textId="48F29F3F" w:rsidR="003F546C" w:rsidRPr="00567315" w:rsidRDefault="003F546C" w:rsidP="00675624">
      <w:pPr>
        <w:pStyle w:val="Odsekzoznamu"/>
        <w:tabs>
          <w:tab w:val="left" w:pos="7513"/>
          <w:tab w:val="right" w:pos="8222"/>
          <w:tab w:val="right" w:pos="9072"/>
        </w:tabs>
        <w:spacing w:after="40" w:line="240" w:lineRule="auto"/>
        <w:ind w:left="1418" w:hanging="709"/>
        <w:rPr>
          <w:rFonts w:ascii="Arial Narrow" w:hAnsi="Arial Narrow"/>
          <w:bCs/>
          <w:sz w:val="20"/>
          <w:szCs w:val="20"/>
        </w:rPr>
      </w:pPr>
      <w:r w:rsidRPr="00567315">
        <w:rPr>
          <w:rFonts w:ascii="Arial Narrow" w:hAnsi="Arial Narrow"/>
          <w:bCs/>
          <w:sz w:val="20"/>
          <w:szCs w:val="20"/>
        </w:rPr>
        <w:t>E0</w:t>
      </w:r>
      <w:r w:rsidR="00567315" w:rsidRPr="00567315">
        <w:rPr>
          <w:rFonts w:ascii="Arial Narrow" w:hAnsi="Arial Narrow"/>
          <w:bCs/>
          <w:sz w:val="20"/>
          <w:szCs w:val="20"/>
        </w:rPr>
        <w:t>2</w:t>
      </w:r>
      <w:r w:rsidR="00567315" w:rsidRPr="00567315">
        <w:rPr>
          <w:rFonts w:ascii="Arial Narrow" w:hAnsi="Arial Narrow"/>
          <w:bCs/>
          <w:sz w:val="20"/>
          <w:szCs w:val="20"/>
        </w:rPr>
        <w:tab/>
        <w:t xml:space="preserve">Sanácia </w:t>
      </w:r>
      <w:proofErr w:type="spellStart"/>
      <w:r w:rsidR="00567315" w:rsidRPr="00567315">
        <w:rPr>
          <w:rFonts w:ascii="Arial Narrow" w:hAnsi="Arial Narrow"/>
          <w:bCs/>
          <w:sz w:val="20"/>
          <w:szCs w:val="20"/>
        </w:rPr>
        <w:t>zavĺhania</w:t>
      </w:r>
      <w:proofErr w:type="spellEnd"/>
      <w:r w:rsidR="00567315" w:rsidRPr="00567315">
        <w:rPr>
          <w:rFonts w:ascii="Arial Narrow" w:hAnsi="Arial Narrow"/>
          <w:bCs/>
          <w:sz w:val="20"/>
          <w:szCs w:val="20"/>
        </w:rPr>
        <w:t xml:space="preserve"> objektu</w:t>
      </w:r>
      <w:r w:rsidR="00567315" w:rsidRPr="00567315">
        <w:rPr>
          <w:rFonts w:ascii="Arial Narrow" w:hAnsi="Arial Narrow"/>
          <w:bCs/>
          <w:sz w:val="20"/>
          <w:szCs w:val="20"/>
        </w:rPr>
        <w:tab/>
      </w:r>
      <w:r w:rsidR="00567315" w:rsidRPr="00567315">
        <w:rPr>
          <w:rFonts w:ascii="Arial Narrow" w:hAnsi="Arial Narrow"/>
          <w:bCs/>
          <w:sz w:val="20"/>
          <w:szCs w:val="20"/>
        </w:rPr>
        <w:tab/>
        <w:t xml:space="preserve"> </w:t>
      </w:r>
      <w:r w:rsidR="00567315" w:rsidRPr="00567315">
        <w:rPr>
          <w:rFonts w:ascii="Arial Narrow" w:hAnsi="Arial Narrow"/>
          <w:bCs/>
          <w:sz w:val="20"/>
          <w:szCs w:val="20"/>
        </w:rPr>
        <w:tab/>
        <w:t>52</w:t>
      </w:r>
      <w:r w:rsidRPr="00567315">
        <w:rPr>
          <w:rFonts w:ascii="Arial Narrow" w:hAnsi="Arial Narrow"/>
          <w:bCs/>
          <w:sz w:val="20"/>
          <w:szCs w:val="20"/>
        </w:rPr>
        <w:t xml:space="preserve"> x A4</w:t>
      </w:r>
    </w:p>
    <w:p w14:paraId="13127018" w14:textId="77777777" w:rsidR="006E5530" w:rsidRPr="006E5530" w:rsidRDefault="006E5530" w:rsidP="006E5530">
      <w:pPr>
        <w:pStyle w:val="Odsekzoznamu"/>
        <w:spacing w:after="40" w:line="240" w:lineRule="auto"/>
        <w:ind w:left="1418"/>
        <w:rPr>
          <w:rFonts w:ascii="Arial Narrow" w:hAnsi="Arial Narrow"/>
          <w:b/>
          <w:bCs/>
          <w:sz w:val="20"/>
          <w:szCs w:val="20"/>
        </w:rPr>
      </w:pPr>
    </w:p>
    <w:p w14:paraId="4562FA9F" w14:textId="77777777" w:rsidR="0029594C" w:rsidRPr="0029594C" w:rsidRDefault="0029594C" w:rsidP="006E5530">
      <w:pPr>
        <w:pStyle w:val="Odsekzoznamu"/>
        <w:ind w:left="709"/>
        <w:rPr>
          <w:rFonts w:ascii="Arial Narrow" w:hAnsi="Arial Narrow"/>
          <w:bCs/>
          <w:sz w:val="20"/>
          <w:szCs w:val="20"/>
        </w:rPr>
      </w:pPr>
    </w:p>
    <w:p w14:paraId="73C9BD77" w14:textId="3EB0AB7B" w:rsidR="002F16A2" w:rsidRPr="00675624" w:rsidRDefault="00675624" w:rsidP="00675624">
      <w:pPr>
        <w:pStyle w:val="Odsekzoznamu"/>
        <w:spacing w:after="40" w:line="240" w:lineRule="auto"/>
        <w:ind w:left="851"/>
        <w:rPr>
          <w:rFonts w:ascii="Arial Narrow" w:hAnsi="Arial Narrow"/>
          <w:b/>
          <w:bCs/>
          <w:sz w:val="28"/>
          <w:szCs w:val="28"/>
        </w:rPr>
      </w:pPr>
      <w:r w:rsidRPr="00675624">
        <w:rPr>
          <w:rFonts w:ascii="Arial Narrow" w:hAnsi="Arial Narrow"/>
          <w:b/>
          <w:bCs/>
          <w:sz w:val="28"/>
          <w:szCs w:val="28"/>
        </w:rPr>
        <w:lastRenderedPageBreak/>
        <w:t>ZOZNAM PROJEKTANTOV</w:t>
      </w:r>
    </w:p>
    <w:p w14:paraId="1D767FB6" w14:textId="77777777" w:rsidR="00CC3876" w:rsidRPr="00A108CF" w:rsidRDefault="00CC3876" w:rsidP="00A108CF">
      <w:pPr>
        <w:spacing w:after="40" w:line="240" w:lineRule="auto"/>
        <w:rPr>
          <w:rFonts w:ascii="Arial Narrow" w:hAnsi="Arial Narrow"/>
          <w:b/>
          <w:bCs/>
          <w:sz w:val="20"/>
          <w:szCs w:val="20"/>
        </w:rPr>
      </w:pPr>
    </w:p>
    <w:p w14:paraId="660E17CC" w14:textId="77777777" w:rsidR="00E171F4" w:rsidRPr="00675624" w:rsidRDefault="00A9104B" w:rsidP="00E171F4">
      <w:pPr>
        <w:spacing w:after="40" w:line="240" w:lineRule="auto"/>
        <w:ind w:left="3686" w:hanging="2835"/>
        <w:rPr>
          <w:rFonts w:ascii="Arial Narrow" w:hAnsi="Arial Narrow"/>
          <w:sz w:val="18"/>
          <w:szCs w:val="18"/>
        </w:rPr>
      </w:pPr>
      <w:r w:rsidRPr="00675624">
        <w:rPr>
          <w:rFonts w:ascii="Arial Narrow" w:hAnsi="Arial Narrow"/>
          <w:sz w:val="18"/>
          <w:szCs w:val="18"/>
        </w:rPr>
        <w:t>Generálny projektant</w:t>
      </w:r>
      <w:r w:rsidR="00CC3876" w:rsidRPr="00675624">
        <w:rPr>
          <w:rFonts w:ascii="Arial Narrow" w:hAnsi="Arial Narrow"/>
          <w:sz w:val="18"/>
          <w:szCs w:val="18"/>
        </w:rPr>
        <w:tab/>
        <w:t xml:space="preserve">: </w:t>
      </w:r>
      <w:proofErr w:type="spellStart"/>
      <w:r w:rsidR="00E171F4" w:rsidRPr="00675624">
        <w:rPr>
          <w:rFonts w:ascii="Arial Narrow" w:hAnsi="Arial Narrow"/>
          <w:sz w:val="18"/>
          <w:szCs w:val="18"/>
        </w:rPr>
        <w:t>KFA_norbert</w:t>
      </w:r>
      <w:proofErr w:type="spellEnd"/>
      <w:r w:rsidR="00E171F4" w:rsidRPr="00675624">
        <w:rPr>
          <w:rFonts w:ascii="Arial Narrow" w:hAnsi="Arial Narrow"/>
          <w:sz w:val="18"/>
          <w:szCs w:val="18"/>
        </w:rPr>
        <w:t xml:space="preserve"> </w:t>
      </w:r>
      <w:proofErr w:type="spellStart"/>
      <w:r w:rsidR="00E171F4" w:rsidRPr="00675624">
        <w:rPr>
          <w:rFonts w:ascii="Arial Narrow" w:hAnsi="Arial Narrow"/>
          <w:sz w:val="18"/>
          <w:szCs w:val="18"/>
        </w:rPr>
        <w:t>šmondrk</w:t>
      </w:r>
      <w:proofErr w:type="spellEnd"/>
      <w:r w:rsidR="00E171F4" w:rsidRPr="00675624">
        <w:rPr>
          <w:rFonts w:ascii="Arial Narrow" w:hAnsi="Arial Narrow"/>
          <w:sz w:val="18"/>
          <w:szCs w:val="18"/>
        </w:rPr>
        <w:t xml:space="preserve"> spol. s.r.o.</w:t>
      </w:r>
    </w:p>
    <w:p w14:paraId="1DD2BF38" w14:textId="029D4EE0" w:rsidR="00A9104B" w:rsidRPr="00675624" w:rsidRDefault="00E171F4" w:rsidP="00E171F4">
      <w:pPr>
        <w:spacing w:after="40" w:line="240" w:lineRule="auto"/>
        <w:ind w:left="3686" w:hanging="2835"/>
        <w:rPr>
          <w:rFonts w:ascii="Arial Narrow" w:hAnsi="Arial Narrow"/>
          <w:sz w:val="18"/>
          <w:szCs w:val="18"/>
        </w:rPr>
      </w:pPr>
      <w:r w:rsidRPr="00675624">
        <w:rPr>
          <w:rFonts w:ascii="Arial Narrow" w:hAnsi="Arial Narrow"/>
          <w:sz w:val="18"/>
          <w:szCs w:val="18"/>
        </w:rPr>
        <w:tab/>
        <w:t xml:space="preserve">  Karpatská 7001/200, 811 05, Bratislava</w:t>
      </w:r>
    </w:p>
    <w:p w14:paraId="38FE7D98" w14:textId="77777777" w:rsidR="00963ADD" w:rsidRPr="00675624" w:rsidRDefault="00CC3876" w:rsidP="00E171F4">
      <w:pPr>
        <w:spacing w:after="40" w:line="240" w:lineRule="auto"/>
        <w:ind w:left="3686" w:hanging="2835"/>
        <w:rPr>
          <w:rFonts w:ascii="Arial Narrow" w:hAnsi="Arial Narrow"/>
          <w:sz w:val="18"/>
          <w:szCs w:val="18"/>
        </w:rPr>
      </w:pPr>
      <w:r w:rsidRPr="00675624">
        <w:rPr>
          <w:rFonts w:ascii="Arial Narrow" w:hAnsi="Arial Narrow"/>
          <w:sz w:val="18"/>
          <w:szCs w:val="18"/>
        </w:rPr>
        <w:t>Autor návrhu</w:t>
      </w:r>
      <w:r w:rsidRPr="00675624">
        <w:rPr>
          <w:rFonts w:ascii="Arial Narrow" w:hAnsi="Arial Narrow"/>
          <w:sz w:val="18"/>
          <w:szCs w:val="18"/>
        </w:rPr>
        <w:tab/>
        <w:t xml:space="preserve">: </w:t>
      </w:r>
      <w:r w:rsidR="00963ADD" w:rsidRPr="00675624">
        <w:rPr>
          <w:rFonts w:ascii="Arial Narrow" w:hAnsi="Arial Narrow"/>
          <w:sz w:val="18"/>
          <w:szCs w:val="18"/>
        </w:rPr>
        <w:t xml:space="preserve">Ing. arch. Norbert </w:t>
      </w:r>
      <w:proofErr w:type="spellStart"/>
      <w:r w:rsidR="00963ADD" w:rsidRPr="00675624">
        <w:rPr>
          <w:rFonts w:ascii="Arial Narrow" w:hAnsi="Arial Narrow"/>
          <w:sz w:val="18"/>
          <w:szCs w:val="18"/>
        </w:rPr>
        <w:t>Šmondrk</w:t>
      </w:r>
      <w:proofErr w:type="spellEnd"/>
      <w:r w:rsidR="00963ADD" w:rsidRPr="00675624">
        <w:rPr>
          <w:rFonts w:ascii="Arial Narrow" w:hAnsi="Arial Narrow"/>
          <w:sz w:val="18"/>
          <w:szCs w:val="18"/>
        </w:rPr>
        <w:t xml:space="preserve">, autorizovaný architekt SKA 0315 AA </w:t>
      </w:r>
    </w:p>
    <w:p w14:paraId="1624F72E" w14:textId="77777777" w:rsidR="00A9104B" w:rsidRPr="00675624" w:rsidRDefault="00963ADD" w:rsidP="00963ADD">
      <w:pPr>
        <w:spacing w:after="40" w:line="240" w:lineRule="auto"/>
        <w:ind w:left="3686"/>
        <w:rPr>
          <w:rFonts w:ascii="Arial Narrow" w:hAnsi="Arial Narrow"/>
          <w:sz w:val="18"/>
          <w:szCs w:val="18"/>
        </w:rPr>
      </w:pPr>
      <w:r w:rsidRPr="00675624">
        <w:rPr>
          <w:rFonts w:ascii="Arial Narrow" w:hAnsi="Arial Narrow"/>
          <w:sz w:val="18"/>
          <w:szCs w:val="18"/>
        </w:rPr>
        <w:t xml:space="preserve">  Ing. arch. Ondrej </w:t>
      </w:r>
      <w:proofErr w:type="spellStart"/>
      <w:r w:rsidRPr="00675624">
        <w:rPr>
          <w:rFonts w:ascii="Arial Narrow" w:hAnsi="Arial Narrow"/>
          <w:sz w:val="18"/>
          <w:szCs w:val="18"/>
        </w:rPr>
        <w:t>Strýček</w:t>
      </w:r>
      <w:proofErr w:type="spellEnd"/>
    </w:p>
    <w:p w14:paraId="232B53B7" w14:textId="77777777" w:rsidR="00CC3876" w:rsidRPr="00675624" w:rsidRDefault="00860B49" w:rsidP="00CC3876">
      <w:pPr>
        <w:spacing w:after="40" w:line="240" w:lineRule="auto"/>
        <w:ind w:left="3686" w:hanging="2835"/>
        <w:rPr>
          <w:rFonts w:ascii="Arial Narrow" w:hAnsi="Arial Narrow"/>
          <w:sz w:val="18"/>
          <w:szCs w:val="18"/>
        </w:rPr>
      </w:pPr>
      <w:r w:rsidRPr="00675624">
        <w:rPr>
          <w:rFonts w:ascii="Arial Narrow" w:hAnsi="Arial Narrow"/>
          <w:sz w:val="18"/>
          <w:szCs w:val="18"/>
        </w:rPr>
        <w:t xml:space="preserve">Hlavný </w:t>
      </w:r>
      <w:r w:rsidR="00CC3876" w:rsidRPr="00675624">
        <w:rPr>
          <w:rFonts w:ascii="Arial Narrow" w:hAnsi="Arial Narrow"/>
          <w:sz w:val="18"/>
          <w:szCs w:val="18"/>
        </w:rPr>
        <w:t>projektant</w:t>
      </w:r>
      <w:r w:rsidR="00CC3876" w:rsidRPr="00675624">
        <w:rPr>
          <w:rFonts w:ascii="Arial Narrow" w:hAnsi="Arial Narrow"/>
          <w:sz w:val="18"/>
          <w:szCs w:val="18"/>
        </w:rPr>
        <w:tab/>
        <w:t xml:space="preserve">: Ing. arch. Norbert </w:t>
      </w:r>
      <w:proofErr w:type="spellStart"/>
      <w:r w:rsidR="00CC3876" w:rsidRPr="00675624">
        <w:rPr>
          <w:rFonts w:ascii="Arial Narrow" w:hAnsi="Arial Narrow"/>
          <w:sz w:val="18"/>
          <w:szCs w:val="18"/>
        </w:rPr>
        <w:t>Šmondrk</w:t>
      </w:r>
      <w:proofErr w:type="spellEnd"/>
      <w:r w:rsidR="00CC3876" w:rsidRPr="00675624">
        <w:rPr>
          <w:rFonts w:ascii="Arial Narrow" w:hAnsi="Arial Narrow"/>
          <w:sz w:val="18"/>
          <w:szCs w:val="18"/>
        </w:rPr>
        <w:t>, autorizovaný architekt SKA 0315 AA</w:t>
      </w:r>
    </w:p>
    <w:p w14:paraId="50374934" w14:textId="77777777" w:rsidR="00860B49" w:rsidRPr="00675624" w:rsidRDefault="00860B49" w:rsidP="00CC3876">
      <w:pPr>
        <w:spacing w:after="40" w:line="240" w:lineRule="auto"/>
        <w:ind w:left="3686" w:hanging="2835"/>
        <w:rPr>
          <w:rFonts w:ascii="Arial Narrow" w:hAnsi="Arial Narrow"/>
          <w:sz w:val="18"/>
          <w:szCs w:val="18"/>
        </w:rPr>
      </w:pPr>
    </w:p>
    <w:p w14:paraId="46A98CF5" w14:textId="77777777" w:rsidR="00860B49" w:rsidRPr="00675624" w:rsidRDefault="00860B49" w:rsidP="000674E9">
      <w:pPr>
        <w:spacing w:after="40" w:line="360" w:lineRule="auto"/>
        <w:ind w:left="3686" w:hanging="2835"/>
        <w:rPr>
          <w:rFonts w:ascii="Arial Narrow" w:hAnsi="Arial Narrow"/>
          <w:sz w:val="18"/>
          <w:szCs w:val="18"/>
        </w:rPr>
      </w:pPr>
      <w:r w:rsidRPr="00675624">
        <w:rPr>
          <w:rFonts w:ascii="Arial Narrow" w:hAnsi="Arial Narrow"/>
          <w:sz w:val="18"/>
          <w:szCs w:val="18"/>
        </w:rPr>
        <w:t xml:space="preserve">Spracovatelia </w:t>
      </w:r>
      <w:r w:rsidR="00B72026" w:rsidRPr="00675624">
        <w:rPr>
          <w:rFonts w:ascii="Arial Narrow" w:hAnsi="Arial Narrow"/>
          <w:sz w:val="18"/>
          <w:szCs w:val="18"/>
        </w:rPr>
        <w:t>a zodpovedný projektanti jednotlivých častí</w:t>
      </w:r>
      <w:r w:rsidR="000674E9" w:rsidRPr="00675624">
        <w:rPr>
          <w:rFonts w:ascii="Arial Narrow" w:hAnsi="Arial Narrow"/>
          <w:sz w:val="18"/>
          <w:szCs w:val="18"/>
        </w:rPr>
        <w:t xml:space="preserve"> PD</w:t>
      </w:r>
      <w:r w:rsidRPr="00675624">
        <w:rPr>
          <w:rFonts w:ascii="Arial Narrow" w:hAnsi="Arial Narrow"/>
          <w:sz w:val="18"/>
          <w:szCs w:val="18"/>
        </w:rPr>
        <w:t>:</w:t>
      </w:r>
    </w:p>
    <w:p w14:paraId="71916C8A" w14:textId="77777777" w:rsidR="00005A70" w:rsidRPr="00675624" w:rsidRDefault="00005A70" w:rsidP="00005A70">
      <w:pPr>
        <w:spacing w:after="40" w:line="240" w:lineRule="auto"/>
        <w:ind w:left="3686" w:hanging="2835"/>
        <w:rPr>
          <w:rFonts w:ascii="Arial Narrow" w:hAnsi="Arial Narrow"/>
          <w:sz w:val="18"/>
          <w:szCs w:val="18"/>
        </w:rPr>
      </w:pPr>
      <w:r w:rsidRPr="00675624">
        <w:rPr>
          <w:rFonts w:ascii="Arial Narrow" w:hAnsi="Arial Narrow"/>
          <w:sz w:val="18"/>
          <w:szCs w:val="18"/>
        </w:rPr>
        <w:t>Architektúra</w:t>
      </w:r>
      <w:r w:rsidRPr="00675624">
        <w:rPr>
          <w:rFonts w:ascii="Arial Narrow" w:hAnsi="Arial Narrow"/>
          <w:sz w:val="18"/>
          <w:szCs w:val="18"/>
        </w:rPr>
        <w:tab/>
        <w:t xml:space="preserve">: </w:t>
      </w:r>
      <w:proofErr w:type="spellStart"/>
      <w:r w:rsidRPr="00675624">
        <w:rPr>
          <w:rFonts w:ascii="Arial Narrow" w:hAnsi="Arial Narrow"/>
          <w:sz w:val="18"/>
          <w:szCs w:val="18"/>
        </w:rPr>
        <w:t>KFA_norbert</w:t>
      </w:r>
      <w:proofErr w:type="spellEnd"/>
      <w:r w:rsidRPr="00675624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75624">
        <w:rPr>
          <w:rFonts w:ascii="Arial Narrow" w:hAnsi="Arial Narrow"/>
          <w:sz w:val="18"/>
          <w:szCs w:val="18"/>
        </w:rPr>
        <w:t>šmondrk</w:t>
      </w:r>
      <w:proofErr w:type="spellEnd"/>
      <w:r w:rsidRPr="00675624">
        <w:rPr>
          <w:rFonts w:ascii="Arial Narrow" w:hAnsi="Arial Narrow"/>
          <w:sz w:val="18"/>
          <w:szCs w:val="18"/>
        </w:rPr>
        <w:t xml:space="preserve"> spol. s.r.o.</w:t>
      </w:r>
    </w:p>
    <w:p w14:paraId="72FDECA8" w14:textId="77777777" w:rsidR="00005A70" w:rsidRPr="00675624" w:rsidRDefault="00005A70" w:rsidP="00005A70">
      <w:pPr>
        <w:spacing w:after="40" w:line="240" w:lineRule="auto"/>
        <w:ind w:left="3686" w:hanging="2835"/>
        <w:rPr>
          <w:rFonts w:ascii="Arial Narrow" w:hAnsi="Arial Narrow"/>
          <w:sz w:val="18"/>
          <w:szCs w:val="18"/>
        </w:rPr>
      </w:pPr>
      <w:r w:rsidRPr="00675624">
        <w:rPr>
          <w:rFonts w:ascii="Arial Narrow" w:hAnsi="Arial Narrow"/>
          <w:sz w:val="18"/>
          <w:szCs w:val="18"/>
        </w:rPr>
        <w:tab/>
        <w:t xml:space="preserve">  </w:t>
      </w:r>
      <w:proofErr w:type="spellStart"/>
      <w:r w:rsidRPr="00675624">
        <w:rPr>
          <w:rFonts w:ascii="Arial Narrow" w:hAnsi="Arial Narrow"/>
          <w:sz w:val="18"/>
          <w:szCs w:val="18"/>
        </w:rPr>
        <w:t>Ing.arch</w:t>
      </w:r>
      <w:proofErr w:type="spellEnd"/>
      <w:r w:rsidRPr="00675624">
        <w:rPr>
          <w:rFonts w:ascii="Arial Narrow" w:hAnsi="Arial Narrow"/>
          <w:sz w:val="18"/>
          <w:szCs w:val="18"/>
        </w:rPr>
        <w:t xml:space="preserve">. Norbert </w:t>
      </w:r>
      <w:proofErr w:type="spellStart"/>
      <w:r w:rsidRPr="00675624">
        <w:rPr>
          <w:rFonts w:ascii="Arial Narrow" w:hAnsi="Arial Narrow"/>
          <w:sz w:val="18"/>
          <w:szCs w:val="18"/>
        </w:rPr>
        <w:t>Šmondrk</w:t>
      </w:r>
      <w:proofErr w:type="spellEnd"/>
    </w:p>
    <w:p w14:paraId="126CD30F" w14:textId="77777777" w:rsidR="00A9104B" w:rsidRPr="00675624" w:rsidRDefault="00A9104B" w:rsidP="00005A70">
      <w:pPr>
        <w:spacing w:after="40" w:line="240" w:lineRule="auto"/>
        <w:ind w:left="3686" w:hanging="2835"/>
        <w:rPr>
          <w:rFonts w:ascii="Arial Narrow" w:hAnsi="Arial Narrow"/>
          <w:sz w:val="18"/>
          <w:szCs w:val="18"/>
        </w:rPr>
      </w:pPr>
    </w:p>
    <w:p w14:paraId="73E99AD2" w14:textId="77777777" w:rsidR="00005A70" w:rsidRPr="00675624" w:rsidRDefault="00005A70" w:rsidP="00005A70">
      <w:pPr>
        <w:spacing w:after="40" w:line="240" w:lineRule="auto"/>
        <w:ind w:left="3686" w:hanging="2835"/>
        <w:rPr>
          <w:rFonts w:ascii="Arial Narrow" w:hAnsi="Arial Narrow"/>
          <w:sz w:val="18"/>
          <w:szCs w:val="18"/>
        </w:rPr>
      </w:pPr>
      <w:r w:rsidRPr="00675624">
        <w:rPr>
          <w:rFonts w:ascii="Arial Narrow" w:hAnsi="Arial Narrow"/>
          <w:sz w:val="18"/>
          <w:szCs w:val="18"/>
        </w:rPr>
        <w:t>Statika</w:t>
      </w:r>
      <w:r w:rsidRPr="00675624">
        <w:rPr>
          <w:rFonts w:ascii="Arial Narrow" w:hAnsi="Arial Narrow"/>
          <w:sz w:val="18"/>
          <w:szCs w:val="18"/>
        </w:rPr>
        <w:tab/>
        <w:t>: STAT.MP, s.r.o.</w:t>
      </w:r>
    </w:p>
    <w:p w14:paraId="63E56937" w14:textId="77777777" w:rsidR="00005A70" w:rsidRPr="00675624" w:rsidRDefault="00005A70" w:rsidP="00005A70">
      <w:pPr>
        <w:spacing w:after="40" w:line="240" w:lineRule="auto"/>
        <w:ind w:left="3686" w:hanging="2835"/>
        <w:rPr>
          <w:rFonts w:ascii="Arial Narrow" w:hAnsi="Arial Narrow"/>
          <w:sz w:val="18"/>
          <w:szCs w:val="18"/>
        </w:rPr>
      </w:pPr>
      <w:r w:rsidRPr="00675624">
        <w:rPr>
          <w:rFonts w:ascii="Arial Narrow" w:hAnsi="Arial Narrow"/>
          <w:sz w:val="18"/>
          <w:szCs w:val="18"/>
        </w:rPr>
        <w:t xml:space="preserve">  </w:t>
      </w:r>
      <w:r w:rsidRPr="00675624">
        <w:rPr>
          <w:rFonts w:ascii="Arial Narrow" w:hAnsi="Arial Narrow"/>
          <w:sz w:val="18"/>
          <w:szCs w:val="18"/>
        </w:rPr>
        <w:tab/>
        <w:t xml:space="preserve">  Ing. Magdaléna Pečená</w:t>
      </w:r>
    </w:p>
    <w:p w14:paraId="730257CA" w14:textId="77777777" w:rsidR="00A9104B" w:rsidRPr="00675624" w:rsidRDefault="00A9104B" w:rsidP="00005A70">
      <w:pPr>
        <w:spacing w:after="40" w:line="240" w:lineRule="auto"/>
        <w:ind w:left="3686" w:hanging="2835"/>
        <w:rPr>
          <w:rFonts w:ascii="Arial Narrow" w:hAnsi="Arial Narrow"/>
          <w:sz w:val="18"/>
          <w:szCs w:val="18"/>
        </w:rPr>
      </w:pPr>
    </w:p>
    <w:p w14:paraId="3BEEE767" w14:textId="77777777" w:rsidR="00005A70" w:rsidRPr="00675624" w:rsidRDefault="00005A70" w:rsidP="00005A70">
      <w:pPr>
        <w:spacing w:after="40" w:line="240" w:lineRule="auto"/>
        <w:ind w:left="3686" w:hanging="2835"/>
        <w:rPr>
          <w:rFonts w:ascii="Arial Narrow" w:hAnsi="Arial Narrow"/>
          <w:sz w:val="18"/>
          <w:szCs w:val="18"/>
        </w:rPr>
      </w:pPr>
      <w:r w:rsidRPr="00675624">
        <w:rPr>
          <w:rFonts w:ascii="Arial Narrow" w:hAnsi="Arial Narrow"/>
          <w:sz w:val="18"/>
          <w:szCs w:val="18"/>
        </w:rPr>
        <w:t>Zdravotechnika</w:t>
      </w:r>
      <w:r w:rsidRPr="00675624">
        <w:rPr>
          <w:rFonts w:ascii="Arial Narrow" w:hAnsi="Arial Narrow"/>
          <w:sz w:val="18"/>
          <w:szCs w:val="18"/>
        </w:rPr>
        <w:tab/>
        <w:t>: BJ projekt, s.r.o.</w:t>
      </w:r>
    </w:p>
    <w:p w14:paraId="5730408B" w14:textId="77777777" w:rsidR="00005A70" w:rsidRPr="00675624" w:rsidRDefault="00005A70" w:rsidP="00005A70">
      <w:pPr>
        <w:spacing w:after="40" w:line="240" w:lineRule="auto"/>
        <w:ind w:left="3686" w:hanging="2835"/>
        <w:rPr>
          <w:rFonts w:ascii="Arial Narrow" w:hAnsi="Arial Narrow"/>
          <w:sz w:val="18"/>
          <w:szCs w:val="18"/>
        </w:rPr>
      </w:pPr>
      <w:r w:rsidRPr="00675624">
        <w:rPr>
          <w:rFonts w:ascii="Arial Narrow" w:hAnsi="Arial Narrow"/>
          <w:sz w:val="18"/>
          <w:szCs w:val="18"/>
        </w:rPr>
        <w:tab/>
        <w:t xml:space="preserve">  Ing. Jozef </w:t>
      </w:r>
      <w:proofErr w:type="spellStart"/>
      <w:r w:rsidRPr="00675624">
        <w:rPr>
          <w:rFonts w:ascii="Arial Narrow" w:hAnsi="Arial Narrow"/>
          <w:sz w:val="18"/>
          <w:szCs w:val="18"/>
        </w:rPr>
        <w:t>Brunzák</w:t>
      </w:r>
      <w:proofErr w:type="spellEnd"/>
    </w:p>
    <w:p w14:paraId="71290470" w14:textId="77777777" w:rsidR="00A9104B" w:rsidRPr="00675624" w:rsidRDefault="00A9104B" w:rsidP="00005A70">
      <w:pPr>
        <w:spacing w:after="40" w:line="240" w:lineRule="auto"/>
        <w:ind w:left="3686" w:hanging="2835"/>
        <w:rPr>
          <w:rFonts w:ascii="Arial Narrow" w:hAnsi="Arial Narrow"/>
          <w:sz w:val="18"/>
          <w:szCs w:val="18"/>
        </w:rPr>
      </w:pPr>
    </w:p>
    <w:p w14:paraId="4D9C24C3" w14:textId="77777777" w:rsidR="00005A70" w:rsidRPr="00675624" w:rsidRDefault="00005A70" w:rsidP="00005A70">
      <w:pPr>
        <w:spacing w:after="40" w:line="240" w:lineRule="auto"/>
        <w:ind w:left="3686" w:hanging="2835"/>
        <w:rPr>
          <w:rFonts w:ascii="Arial Narrow" w:hAnsi="Arial Narrow"/>
          <w:sz w:val="18"/>
          <w:szCs w:val="18"/>
        </w:rPr>
      </w:pPr>
      <w:r w:rsidRPr="00675624">
        <w:rPr>
          <w:rFonts w:ascii="Arial Narrow" w:hAnsi="Arial Narrow"/>
          <w:sz w:val="18"/>
          <w:szCs w:val="18"/>
        </w:rPr>
        <w:t>Vykurovanie a </w:t>
      </w:r>
      <w:proofErr w:type="spellStart"/>
      <w:r w:rsidRPr="00675624">
        <w:rPr>
          <w:rFonts w:ascii="Arial Narrow" w:hAnsi="Arial Narrow"/>
          <w:sz w:val="18"/>
          <w:szCs w:val="18"/>
        </w:rPr>
        <w:t>vyk</w:t>
      </w:r>
      <w:proofErr w:type="spellEnd"/>
      <w:r w:rsidRPr="00675624">
        <w:rPr>
          <w:rFonts w:ascii="Arial Narrow" w:hAnsi="Arial Narrow"/>
          <w:sz w:val="18"/>
          <w:szCs w:val="18"/>
        </w:rPr>
        <w:t>. rozvody</w:t>
      </w:r>
      <w:r w:rsidRPr="00675624">
        <w:rPr>
          <w:rFonts w:ascii="Arial Narrow" w:hAnsi="Arial Narrow"/>
          <w:sz w:val="18"/>
          <w:szCs w:val="18"/>
        </w:rPr>
        <w:tab/>
        <w:t>: DEF, s.r.o.</w:t>
      </w:r>
    </w:p>
    <w:p w14:paraId="7A3B3237" w14:textId="77777777" w:rsidR="00005A70" w:rsidRPr="00675624" w:rsidRDefault="00005A70" w:rsidP="00005A70">
      <w:pPr>
        <w:spacing w:after="40" w:line="240" w:lineRule="auto"/>
        <w:ind w:left="3686" w:hanging="2835"/>
        <w:rPr>
          <w:rFonts w:ascii="Arial Narrow" w:hAnsi="Arial Narrow"/>
          <w:sz w:val="18"/>
          <w:szCs w:val="18"/>
        </w:rPr>
      </w:pPr>
      <w:r w:rsidRPr="00675624">
        <w:rPr>
          <w:rFonts w:ascii="Arial Narrow" w:hAnsi="Arial Narrow"/>
          <w:sz w:val="18"/>
          <w:szCs w:val="18"/>
        </w:rPr>
        <w:tab/>
        <w:t xml:space="preserve">  Ing. František </w:t>
      </w:r>
      <w:proofErr w:type="spellStart"/>
      <w:r w:rsidRPr="00675624">
        <w:rPr>
          <w:rFonts w:ascii="Arial Narrow" w:hAnsi="Arial Narrow"/>
          <w:sz w:val="18"/>
          <w:szCs w:val="18"/>
        </w:rPr>
        <w:t>Dragúň</w:t>
      </w:r>
      <w:proofErr w:type="spellEnd"/>
    </w:p>
    <w:p w14:paraId="4C025EF7" w14:textId="77777777" w:rsidR="00A9104B" w:rsidRPr="00675624" w:rsidRDefault="00A9104B" w:rsidP="00005A70">
      <w:pPr>
        <w:spacing w:after="40" w:line="240" w:lineRule="auto"/>
        <w:ind w:left="3686" w:hanging="2835"/>
        <w:rPr>
          <w:rFonts w:ascii="Arial Narrow" w:hAnsi="Arial Narrow"/>
          <w:sz w:val="18"/>
          <w:szCs w:val="18"/>
        </w:rPr>
      </w:pPr>
    </w:p>
    <w:p w14:paraId="120214A8" w14:textId="77777777" w:rsidR="00860B49" w:rsidRPr="00675624" w:rsidRDefault="00860B49" w:rsidP="00860B49">
      <w:pPr>
        <w:spacing w:after="40" w:line="240" w:lineRule="auto"/>
        <w:ind w:left="3686" w:hanging="2835"/>
        <w:rPr>
          <w:rFonts w:ascii="Arial Narrow" w:hAnsi="Arial Narrow"/>
          <w:sz w:val="18"/>
          <w:szCs w:val="18"/>
        </w:rPr>
      </w:pPr>
      <w:r w:rsidRPr="00675624">
        <w:rPr>
          <w:rFonts w:ascii="Arial Narrow" w:hAnsi="Arial Narrow"/>
          <w:sz w:val="18"/>
          <w:szCs w:val="18"/>
        </w:rPr>
        <w:t>Vzduchotechnika</w:t>
      </w:r>
      <w:r w:rsidR="00005A70" w:rsidRPr="00675624">
        <w:rPr>
          <w:rFonts w:ascii="Arial Narrow" w:hAnsi="Arial Narrow"/>
          <w:sz w:val="18"/>
          <w:szCs w:val="18"/>
        </w:rPr>
        <w:t xml:space="preserve"> a chladenie</w:t>
      </w:r>
      <w:r w:rsidRPr="00675624">
        <w:rPr>
          <w:rFonts w:ascii="Arial Narrow" w:hAnsi="Arial Narrow"/>
          <w:sz w:val="18"/>
          <w:szCs w:val="18"/>
        </w:rPr>
        <w:tab/>
        <w:t>:</w:t>
      </w:r>
      <w:r w:rsidR="009A2B35" w:rsidRPr="00675624">
        <w:rPr>
          <w:rFonts w:ascii="Arial Narrow" w:hAnsi="Arial Narrow"/>
          <w:sz w:val="18"/>
          <w:szCs w:val="18"/>
        </w:rPr>
        <w:t xml:space="preserve"> </w:t>
      </w:r>
      <w:proofErr w:type="spellStart"/>
      <w:r w:rsidR="009A2B35" w:rsidRPr="00675624">
        <w:rPr>
          <w:rFonts w:ascii="Arial Narrow" w:hAnsi="Arial Narrow"/>
          <w:sz w:val="18"/>
          <w:szCs w:val="18"/>
        </w:rPr>
        <w:t>Marcin</w:t>
      </w:r>
      <w:proofErr w:type="spellEnd"/>
      <w:r w:rsidR="009A2B35" w:rsidRPr="00675624">
        <w:rPr>
          <w:rFonts w:ascii="Arial Narrow" w:hAnsi="Arial Narrow"/>
          <w:sz w:val="18"/>
          <w:szCs w:val="18"/>
        </w:rPr>
        <w:t xml:space="preserve"> projekt s.r.o.</w:t>
      </w:r>
    </w:p>
    <w:p w14:paraId="74DF2C39" w14:textId="77777777" w:rsidR="00860B49" w:rsidRPr="00675624" w:rsidRDefault="009A2B35" w:rsidP="00860B49">
      <w:pPr>
        <w:spacing w:after="40" w:line="240" w:lineRule="auto"/>
        <w:ind w:left="3686" w:hanging="2835"/>
        <w:rPr>
          <w:rFonts w:ascii="Arial Narrow" w:hAnsi="Arial Narrow"/>
          <w:sz w:val="18"/>
          <w:szCs w:val="18"/>
        </w:rPr>
      </w:pPr>
      <w:r w:rsidRPr="00675624">
        <w:rPr>
          <w:rFonts w:ascii="Arial Narrow" w:hAnsi="Arial Narrow"/>
          <w:sz w:val="18"/>
          <w:szCs w:val="18"/>
        </w:rPr>
        <w:tab/>
        <w:t xml:space="preserve">  Ing. Marek </w:t>
      </w:r>
      <w:proofErr w:type="spellStart"/>
      <w:r w:rsidRPr="00675624">
        <w:rPr>
          <w:rFonts w:ascii="Arial Narrow" w:hAnsi="Arial Narrow"/>
          <w:sz w:val="18"/>
          <w:szCs w:val="18"/>
        </w:rPr>
        <w:t>Marcin</w:t>
      </w:r>
      <w:proofErr w:type="spellEnd"/>
    </w:p>
    <w:p w14:paraId="30B07394" w14:textId="77777777" w:rsidR="00A9104B" w:rsidRPr="00675624" w:rsidRDefault="00A9104B" w:rsidP="00860B49">
      <w:pPr>
        <w:spacing w:after="40" w:line="240" w:lineRule="auto"/>
        <w:ind w:left="3686" w:hanging="2835"/>
        <w:rPr>
          <w:rFonts w:ascii="Arial Narrow" w:hAnsi="Arial Narrow"/>
          <w:sz w:val="18"/>
          <w:szCs w:val="18"/>
        </w:rPr>
      </w:pPr>
    </w:p>
    <w:p w14:paraId="7C4ECBC1" w14:textId="77777777" w:rsidR="00005A70" w:rsidRPr="00675624" w:rsidRDefault="00860B49" w:rsidP="00005A70">
      <w:pPr>
        <w:spacing w:after="40" w:line="240" w:lineRule="auto"/>
        <w:ind w:left="3686" w:hanging="2835"/>
        <w:rPr>
          <w:rStyle w:val="Vrazn"/>
          <w:rFonts w:ascii="Arial Narrow" w:hAnsi="Arial Narrow"/>
          <w:b w:val="0"/>
          <w:bCs w:val="0"/>
          <w:sz w:val="18"/>
          <w:szCs w:val="18"/>
        </w:rPr>
      </w:pPr>
      <w:r w:rsidRPr="00675624">
        <w:rPr>
          <w:rFonts w:ascii="Arial Narrow" w:hAnsi="Arial Narrow"/>
          <w:sz w:val="18"/>
          <w:szCs w:val="18"/>
        </w:rPr>
        <w:t>Elektroinštalácia</w:t>
      </w:r>
      <w:r w:rsidRPr="00675624">
        <w:rPr>
          <w:rFonts w:ascii="Arial Narrow" w:hAnsi="Arial Narrow"/>
          <w:sz w:val="18"/>
          <w:szCs w:val="18"/>
        </w:rPr>
        <w:tab/>
        <w:t xml:space="preserve">: </w:t>
      </w:r>
      <w:r w:rsidR="00005A70" w:rsidRPr="00675624">
        <w:rPr>
          <w:rStyle w:val="Vrazn"/>
          <w:rFonts w:ascii="Arial Narrow" w:hAnsi="Arial Narrow"/>
          <w:b w:val="0"/>
          <w:bCs w:val="0"/>
          <w:sz w:val="18"/>
          <w:szCs w:val="18"/>
        </w:rPr>
        <w:t>DISAM Slovakia, s.r.o.</w:t>
      </w:r>
    </w:p>
    <w:p w14:paraId="75EBA6E4" w14:textId="77777777" w:rsidR="00005A70" w:rsidRDefault="00005A70" w:rsidP="00005A70">
      <w:pPr>
        <w:spacing w:after="40" w:line="240" w:lineRule="auto"/>
        <w:ind w:left="3686" w:hanging="2835"/>
        <w:rPr>
          <w:rFonts w:ascii="Arial Narrow" w:hAnsi="Arial Narrow"/>
          <w:sz w:val="18"/>
          <w:szCs w:val="18"/>
        </w:rPr>
      </w:pPr>
      <w:r w:rsidRPr="00675624">
        <w:rPr>
          <w:rStyle w:val="Vrazn"/>
          <w:rFonts w:ascii="Arial Narrow" w:hAnsi="Arial Narrow"/>
          <w:b w:val="0"/>
          <w:bCs w:val="0"/>
          <w:sz w:val="18"/>
          <w:szCs w:val="18"/>
        </w:rPr>
        <w:tab/>
        <w:t xml:space="preserve">  Ing. </w:t>
      </w:r>
      <w:r w:rsidRPr="00675624">
        <w:rPr>
          <w:rFonts w:ascii="Arial Narrow" w:hAnsi="Arial Narrow"/>
          <w:sz w:val="18"/>
          <w:szCs w:val="18"/>
        </w:rPr>
        <w:t xml:space="preserve">Eleonóra </w:t>
      </w:r>
      <w:proofErr w:type="spellStart"/>
      <w:r w:rsidRPr="00675624">
        <w:rPr>
          <w:rFonts w:ascii="Arial Narrow" w:hAnsi="Arial Narrow"/>
          <w:sz w:val="18"/>
          <w:szCs w:val="18"/>
        </w:rPr>
        <w:t>Hasenöhrlová</w:t>
      </w:r>
      <w:proofErr w:type="spellEnd"/>
    </w:p>
    <w:p w14:paraId="4B56CDCC" w14:textId="77777777" w:rsidR="00567315" w:rsidRDefault="00567315" w:rsidP="00005A70">
      <w:pPr>
        <w:spacing w:after="40" w:line="240" w:lineRule="auto"/>
        <w:ind w:left="3686" w:hanging="2835"/>
        <w:rPr>
          <w:rFonts w:ascii="Arial Narrow" w:hAnsi="Arial Narrow"/>
          <w:sz w:val="18"/>
          <w:szCs w:val="18"/>
        </w:rPr>
      </w:pPr>
    </w:p>
    <w:p w14:paraId="618285CD" w14:textId="77777777" w:rsidR="00567315" w:rsidRPr="00567315" w:rsidRDefault="00567315" w:rsidP="00567315">
      <w:pPr>
        <w:spacing w:after="40" w:line="240" w:lineRule="auto"/>
        <w:ind w:left="3686" w:hanging="2835"/>
        <w:rPr>
          <w:rStyle w:val="Vrazn"/>
          <w:rFonts w:ascii="Arial Narrow" w:hAnsi="Arial Narrow"/>
          <w:sz w:val="18"/>
          <w:szCs w:val="18"/>
        </w:rPr>
      </w:pPr>
      <w:r w:rsidRPr="00567315">
        <w:rPr>
          <w:rFonts w:ascii="Arial Narrow" w:hAnsi="Arial Narrow"/>
          <w:sz w:val="18"/>
          <w:szCs w:val="18"/>
        </w:rPr>
        <w:t>Slaboprúdová inštalácia a</w:t>
      </w:r>
      <w:r w:rsidRPr="00567315">
        <w:rPr>
          <w:rFonts w:ascii="Arial Narrow" w:hAnsi="Arial Narrow"/>
          <w:sz w:val="18"/>
          <w:szCs w:val="18"/>
        </w:rPr>
        <w:tab/>
        <w:t xml:space="preserve">: </w:t>
      </w:r>
      <w:r w:rsidRPr="00567315">
        <w:rPr>
          <w:rStyle w:val="Vrazn"/>
          <w:rFonts w:ascii="Arial Narrow" w:hAnsi="Arial Narrow"/>
          <w:sz w:val="18"/>
          <w:szCs w:val="18"/>
        </w:rPr>
        <w:t>DISAM Slovakia, s.r.o.</w:t>
      </w:r>
    </w:p>
    <w:p w14:paraId="6753F0DF" w14:textId="77777777" w:rsidR="00567315" w:rsidRPr="00567315" w:rsidRDefault="00567315" w:rsidP="00567315">
      <w:pPr>
        <w:spacing w:after="40" w:line="240" w:lineRule="auto"/>
        <w:ind w:left="3686" w:hanging="2835"/>
        <w:rPr>
          <w:rFonts w:ascii="Arial Narrow" w:hAnsi="Arial Narrow"/>
          <w:sz w:val="18"/>
          <w:szCs w:val="18"/>
        </w:rPr>
      </w:pPr>
      <w:proofErr w:type="spellStart"/>
      <w:r w:rsidRPr="00567315">
        <w:rPr>
          <w:rFonts w:ascii="Arial Narrow" w:hAnsi="Arial Narrow"/>
          <w:sz w:val="18"/>
          <w:szCs w:val="18"/>
        </w:rPr>
        <w:t>štrukturované</w:t>
      </w:r>
      <w:proofErr w:type="spellEnd"/>
      <w:r w:rsidRPr="00567315">
        <w:rPr>
          <w:rFonts w:ascii="Arial Narrow" w:hAnsi="Arial Narrow"/>
          <w:sz w:val="18"/>
          <w:szCs w:val="18"/>
        </w:rPr>
        <w:t xml:space="preserve"> káblové rozvody</w:t>
      </w:r>
      <w:r w:rsidRPr="00567315">
        <w:rPr>
          <w:rStyle w:val="Vrazn"/>
          <w:rFonts w:ascii="Arial Narrow" w:hAnsi="Arial Narrow"/>
          <w:sz w:val="18"/>
          <w:szCs w:val="18"/>
        </w:rPr>
        <w:tab/>
        <w:t xml:space="preserve">  </w:t>
      </w:r>
      <w:r w:rsidRPr="00567315">
        <w:rPr>
          <w:rStyle w:val="Vrazn"/>
          <w:rFonts w:ascii="Arial Narrow" w:hAnsi="Arial Narrow"/>
          <w:b w:val="0"/>
          <w:sz w:val="18"/>
          <w:szCs w:val="18"/>
        </w:rPr>
        <w:t>Mgr. Ing. Pavol Petráš</w:t>
      </w:r>
    </w:p>
    <w:p w14:paraId="5C21E446" w14:textId="77777777" w:rsidR="00567315" w:rsidRPr="00567315" w:rsidRDefault="00567315" w:rsidP="00005A70">
      <w:pPr>
        <w:spacing w:after="40" w:line="240" w:lineRule="auto"/>
        <w:ind w:left="3686" w:hanging="2835"/>
        <w:rPr>
          <w:rFonts w:ascii="Arial Narrow" w:hAnsi="Arial Narrow"/>
          <w:sz w:val="18"/>
          <w:szCs w:val="18"/>
        </w:rPr>
      </w:pPr>
    </w:p>
    <w:p w14:paraId="658D74FF" w14:textId="77777777" w:rsidR="007F232A" w:rsidRPr="00675624" w:rsidRDefault="00BF68B3" w:rsidP="00BF68B3">
      <w:pPr>
        <w:spacing w:after="40" w:line="240" w:lineRule="auto"/>
        <w:ind w:left="3686" w:hanging="2835"/>
        <w:rPr>
          <w:rFonts w:ascii="Arial Narrow" w:hAnsi="Arial Narrow"/>
          <w:sz w:val="18"/>
          <w:szCs w:val="18"/>
        </w:rPr>
      </w:pPr>
      <w:r w:rsidRPr="00675624">
        <w:rPr>
          <w:rFonts w:ascii="Arial Narrow" w:hAnsi="Arial Narrow"/>
          <w:sz w:val="18"/>
          <w:szCs w:val="18"/>
        </w:rPr>
        <w:t>Technológia kuchyne a práčovne</w:t>
      </w:r>
      <w:r w:rsidRPr="00675624">
        <w:rPr>
          <w:rFonts w:ascii="Arial Narrow" w:hAnsi="Arial Narrow"/>
          <w:sz w:val="18"/>
          <w:szCs w:val="18"/>
        </w:rPr>
        <w:tab/>
        <w:t xml:space="preserve">: </w:t>
      </w:r>
      <w:r w:rsidR="007F232A" w:rsidRPr="00675624">
        <w:rPr>
          <w:rFonts w:ascii="Arial Narrow" w:hAnsi="Arial Narrow"/>
          <w:sz w:val="18"/>
          <w:szCs w:val="18"/>
        </w:rPr>
        <w:t>ELECTROLUX Slovakia</w:t>
      </w:r>
    </w:p>
    <w:p w14:paraId="7ECE4029" w14:textId="77777777" w:rsidR="00BF68B3" w:rsidRPr="00675624" w:rsidRDefault="007F232A" w:rsidP="007F232A">
      <w:pPr>
        <w:spacing w:after="40" w:line="240" w:lineRule="auto"/>
        <w:ind w:left="3686"/>
        <w:rPr>
          <w:rStyle w:val="Vrazn"/>
          <w:rFonts w:ascii="Arial Narrow" w:hAnsi="Arial Narrow"/>
          <w:b w:val="0"/>
          <w:bCs w:val="0"/>
          <w:sz w:val="18"/>
          <w:szCs w:val="18"/>
        </w:rPr>
      </w:pPr>
      <w:r w:rsidRPr="00675624">
        <w:rPr>
          <w:rFonts w:ascii="Arial Narrow" w:hAnsi="Arial Narrow"/>
          <w:sz w:val="18"/>
          <w:szCs w:val="18"/>
        </w:rPr>
        <w:t xml:space="preserve">  Ing. Peter </w:t>
      </w:r>
      <w:proofErr w:type="spellStart"/>
      <w:r w:rsidRPr="00675624">
        <w:rPr>
          <w:rFonts w:ascii="Arial Narrow" w:hAnsi="Arial Narrow"/>
          <w:sz w:val="18"/>
          <w:szCs w:val="18"/>
        </w:rPr>
        <w:t>Mitošinka</w:t>
      </w:r>
      <w:proofErr w:type="spellEnd"/>
    </w:p>
    <w:p w14:paraId="498069D1" w14:textId="77777777" w:rsidR="00A9104B" w:rsidRPr="00675624" w:rsidRDefault="00BF68B3" w:rsidP="00005A70">
      <w:pPr>
        <w:spacing w:after="40" w:line="240" w:lineRule="auto"/>
        <w:ind w:left="3686" w:hanging="2835"/>
        <w:rPr>
          <w:rFonts w:ascii="Arial Narrow" w:hAnsi="Arial Narrow"/>
          <w:sz w:val="18"/>
          <w:szCs w:val="18"/>
        </w:rPr>
      </w:pPr>
      <w:r w:rsidRPr="00675624">
        <w:rPr>
          <w:rStyle w:val="Vrazn"/>
          <w:rFonts w:ascii="Arial Narrow" w:hAnsi="Arial Narrow"/>
          <w:b w:val="0"/>
          <w:bCs w:val="0"/>
          <w:sz w:val="18"/>
          <w:szCs w:val="18"/>
        </w:rPr>
        <w:tab/>
        <w:t xml:space="preserve">  </w:t>
      </w:r>
    </w:p>
    <w:p w14:paraId="5E6859C1" w14:textId="77777777" w:rsidR="00005A70" w:rsidRPr="00675624" w:rsidRDefault="00005A70" w:rsidP="00005A70">
      <w:pPr>
        <w:spacing w:after="40" w:line="240" w:lineRule="auto"/>
        <w:ind w:left="3686" w:hanging="2835"/>
        <w:rPr>
          <w:rFonts w:ascii="Arial Narrow" w:hAnsi="Arial Narrow"/>
          <w:sz w:val="18"/>
          <w:szCs w:val="18"/>
        </w:rPr>
      </w:pPr>
      <w:r w:rsidRPr="00675624">
        <w:rPr>
          <w:rFonts w:ascii="Arial Narrow" w:hAnsi="Arial Narrow"/>
          <w:sz w:val="18"/>
          <w:szCs w:val="18"/>
        </w:rPr>
        <w:t xml:space="preserve">Doprava </w:t>
      </w:r>
      <w:r w:rsidRPr="00675624">
        <w:rPr>
          <w:rFonts w:ascii="Arial Narrow" w:hAnsi="Arial Narrow"/>
          <w:sz w:val="18"/>
          <w:szCs w:val="18"/>
        </w:rPr>
        <w:tab/>
        <w:t>: psst s.r.o</w:t>
      </w:r>
      <w:r w:rsidRPr="00675624">
        <w:rPr>
          <w:rFonts w:ascii="Arial Narrow" w:hAnsi="Arial Narrow"/>
          <w:sz w:val="18"/>
          <w:szCs w:val="18"/>
        </w:rPr>
        <w:tab/>
      </w:r>
    </w:p>
    <w:p w14:paraId="6448315B" w14:textId="77777777" w:rsidR="00005A70" w:rsidRPr="00675624" w:rsidRDefault="00005A70" w:rsidP="00005A70">
      <w:pPr>
        <w:spacing w:after="40" w:line="240" w:lineRule="auto"/>
        <w:ind w:left="3686" w:hanging="2835"/>
        <w:rPr>
          <w:rFonts w:ascii="Arial Narrow" w:hAnsi="Arial Narrow"/>
          <w:sz w:val="18"/>
          <w:szCs w:val="18"/>
        </w:rPr>
      </w:pPr>
      <w:r w:rsidRPr="00675624">
        <w:rPr>
          <w:rFonts w:ascii="Arial Narrow" w:hAnsi="Arial Narrow"/>
          <w:sz w:val="18"/>
          <w:szCs w:val="18"/>
        </w:rPr>
        <w:tab/>
        <w:t xml:space="preserve">  Ing. Peter </w:t>
      </w:r>
      <w:proofErr w:type="spellStart"/>
      <w:r w:rsidRPr="00675624">
        <w:rPr>
          <w:rFonts w:ascii="Arial Narrow" w:hAnsi="Arial Narrow"/>
          <w:sz w:val="18"/>
          <w:szCs w:val="18"/>
        </w:rPr>
        <w:t>Diko</w:t>
      </w:r>
      <w:proofErr w:type="spellEnd"/>
    </w:p>
    <w:p w14:paraId="409A4DA5" w14:textId="77777777" w:rsidR="00A9104B" w:rsidRPr="00675624" w:rsidRDefault="00A9104B" w:rsidP="00005A70">
      <w:pPr>
        <w:spacing w:after="40" w:line="240" w:lineRule="auto"/>
        <w:ind w:left="3686" w:hanging="2835"/>
        <w:rPr>
          <w:rFonts w:ascii="Arial Narrow" w:hAnsi="Arial Narrow"/>
          <w:sz w:val="18"/>
          <w:szCs w:val="18"/>
        </w:rPr>
      </w:pPr>
    </w:p>
    <w:p w14:paraId="7AA187C2" w14:textId="77777777" w:rsidR="00A108CF" w:rsidRPr="00675624" w:rsidRDefault="009A2B35" w:rsidP="00A108CF">
      <w:pPr>
        <w:spacing w:after="40" w:line="240" w:lineRule="auto"/>
        <w:ind w:left="3686" w:hanging="2835"/>
        <w:rPr>
          <w:rFonts w:ascii="Arial Narrow" w:hAnsi="Arial Narrow"/>
          <w:sz w:val="18"/>
          <w:szCs w:val="18"/>
        </w:rPr>
      </w:pPr>
      <w:r w:rsidRPr="00675624">
        <w:rPr>
          <w:rStyle w:val="Vrazn"/>
          <w:rFonts w:ascii="Arial Narrow" w:hAnsi="Arial Narrow"/>
          <w:b w:val="0"/>
          <w:bCs w:val="0"/>
          <w:sz w:val="18"/>
          <w:szCs w:val="18"/>
        </w:rPr>
        <w:t>Požiarna ochrana</w:t>
      </w:r>
      <w:r w:rsidRPr="00675624">
        <w:rPr>
          <w:rStyle w:val="Vrazn"/>
          <w:rFonts w:ascii="Arial Narrow" w:hAnsi="Arial Narrow"/>
          <w:b w:val="0"/>
          <w:bCs w:val="0"/>
          <w:sz w:val="18"/>
          <w:szCs w:val="18"/>
        </w:rPr>
        <w:tab/>
        <w:t xml:space="preserve">: </w:t>
      </w:r>
      <w:r w:rsidR="00A108CF" w:rsidRPr="00675624">
        <w:rPr>
          <w:rStyle w:val="Vrazn"/>
          <w:rFonts w:ascii="Arial Narrow" w:hAnsi="Arial Narrow"/>
          <w:b w:val="0"/>
          <w:bCs w:val="0"/>
          <w:sz w:val="18"/>
          <w:szCs w:val="18"/>
        </w:rPr>
        <w:t>PYROKOMPLEX, s.r.o.</w:t>
      </w:r>
    </w:p>
    <w:p w14:paraId="21E20EFF" w14:textId="77777777" w:rsidR="00A108CF" w:rsidRPr="00675624" w:rsidRDefault="00A108CF" w:rsidP="00A108CF">
      <w:pPr>
        <w:spacing w:after="40" w:line="240" w:lineRule="auto"/>
        <w:ind w:left="3686" w:hanging="2835"/>
        <w:rPr>
          <w:rFonts w:ascii="Arial Narrow" w:eastAsia="Yu Gothic UI" w:hAnsi="Arial Narrow"/>
          <w:sz w:val="18"/>
          <w:szCs w:val="18"/>
        </w:rPr>
      </w:pPr>
      <w:r w:rsidRPr="00675624">
        <w:rPr>
          <w:rFonts w:ascii="Arial Narrow" w:hAnsi="Arial Narrow"/>
          <w:sz w:val="18"/>
          <w:szCs w:val="18"/>
        </w:rPr>
        <w:t xml:space="preserve">  </w:t>
      </w:r>
      <w:r w:rsidRPr="00675624">
        <w:rPr>
          <w:rFonts w:ascii="Arial Narrow" w:hAnsi="Arial Narrow"/>
          <w:sz w:val="18"/>
          <w:szCs w:val="18"/>
        </w:rPr>
        <w:tab/>
        <w:t xml:space="preserve">  </w:t>
      </w:r>
      <w:r w:rsidRPr="00675624">
        <w:rPr>
          <w:rFonts w:ascii="Arial Narrow" w:eastAsia="Yu Gothic UI" w:hAnsi="Arial Narrow"/>
          <w:sz w:val="18"/>
          <w:szCs w:val="18"/>
        </w:rPr>
        <w:t xml:space="preserve">Ing. Peter </w:t>
      </w:r>
      <w:proofErr w:type="spellStart"/>
      <w:r w:rsidRPr="00675624">
        <w:rPr>
          <w:rFonts w:ascii="Arial Narrow" w:eastAsia="Yu Gothic UI" w:hAnsi="Arial Narrow"/>
          <w:sz w:val="18"/>
          <w:szCs w:val="18"/>
        </w:rPr>
        <w:t>Balcerčík</w:t>
      </w:r>
      <w:proofErr w:type="spellEnd"/>
      <w:r w:rsidRPr="00675624">
        <w:rPr>
          <w:rFonts w:ascii="Arial Narrow" w:eastAsia="Yu Gothic UI" w:hAnsi="Arial Narrow"/>
          <w:sz w:val="18"/>
          <w:szCs w:val="18"/>
        </w:rPr>
        <w:t>, špecialista požiarnej ochrany r. č. 31/2019 BČO</w:t>
      </w:r>
    </w:p>
    <w:p w14:paraId="7866074D" w14:textId="77777777" w:rsidR="00A9104B" w:rsidRPr="00675624" w:rsidRDefault="00A9104B" w:rsidP="00A108CF">
      <w:pPr>
        <w:spacing w:after="40" w:line="240" w:lineRule="auto"/>
        <w:ind w:left="3686" w:hanging="2835"/>
        <w:rPr>
          <w:rFonts w:ascii="Arial Narrow" w:eastAsia="Yu Gothic UI" w:hAnsi="Arial Narrow"/>
          <w:sz w:val="18"/>
          <w:szCs w:val="18"/>
        </w:rPr>
      </w:pPr>
    </w:p>
    <w:p w14:paraId="7D331DCA" w14:textId="77777777" w:rsidR="00A108CF" w:rsidRPr="00675624" w:rsidRDefault="00A108CF" w:rsidP="00A108CF">
      <w:pPr>
        <w:spacing w:after="40" w:line="240" w:lineRule="auto"/>
        <w:ind w:left="3686" w:hanging="2835"/>
        <w:rPr>
          <w:rFonts w:ascii="Arial Narrow" w:eastAsia="Yu Gothic UI" w:hAnsi="Arial Narrow"/>
          <w:sz w:val="18"/>
          <w:szCs w:val="18"/>
        </w:rPr>
      </w:pPr>
      <w:r w:rsidRPr="00675624">
        <w:rPr>
          <w:rFonts w:ascii="Arial Narrow" w:eastAsia="Yu Gothic UI" w:hAnsi="Arial Narrow"/>
          <w:sz w:val="18"/>
          <w:szCs w:val="18"/>
        </w:rPr>
        <w:t>Vlhkostná sanácia</w:t>
      </w:r>
      <w:r w:rsidRPr="00675624">
        <w:rPr>
          <w:rFonts w:ascii="Arial Narrow" w:eastAsia="Yu Gothic UI" w:hAnsi="Arial Narrow"/>
          <w:sz w:val="18"/>
          <w:szCs w:val="18"/>
        </w:rPr>
        <w:tab/>
        <w:t>: N-ART s.r.o., Ing. arch. Alexander Németh</w:t>
      </w:r>
    </w:p>
    <w:p w14:paraId="2D0AC24C" w14:textId="010DC59D" w:rsidR="00A108CF" w:rsidRPr="00675624" w:rsidRDefault="00A108CF" w:rsidP="00A108CF">
      <w:pPr>
        <w:spacing w:after="40" w:line="240" w:lineRule="auto"/>
        <w:ind w:left="3686" w:hanging="2835"/>
        <w:rPr>
          <w:rFonts w:ascii="Arial Narrow" w:hAnsi="Arial Narrow"/>
          <w:sz w:val="18"/>
          <w:szCs w:val="18"/>
        </w:rPr>
      </w:pPr>
      <w:r w:rsidRPr="00675624">
        <w:rPr>
          <w:rFonts w:ascii="Arial Narrow" w:eastAsia="Yu Gothic UI" w:hAnsi="Arial Narrow"/>
          <w:sz w:val="18"/>
          <w:szCs w:val="18"/>
        </w:rPr>
        <w:tab/>
        <w:t xml:space="preserve">  Doc. Ing. Oto </w:t>
      </w:r>
      <w:proofErr w:type="spellStart"/>
      <w:r w:rsidRPr="00675624">
        <w:rPr>
          <w:rFonts w:ascii="Arial Narrow" w:eastAsia="Yu Gothic UI" w:hAnsi="Arial Narrow"/>
          <w:sz w:val="18"/>
          <w:szCs w:val="18"/>
        </w:rPr>
        <w:t>Makýš</w:t>
      </w:r>
      <w:proofErr w:type="spellEnd"/>
      <w:r w:rsidRPr="00675624">
        <w:rPr>
          <w:rFonts w:ascii="Arial Narrow" w:eastAsia="Yu Gothic UI" w:hAnsi="Arial Narrow"/>
          <w:sz w:val="18"/>
          <w:szCs w:val="18"/>
        </w:rPr>
        <w:t>, PhD</w:t>
      </w:r>
    </w:p>
    <w:p w14:paraId="10CCB774" w14:textId="1723D6EE" w:rsidR="000674E9" w:rsidRPr="00A108CF" w:rsidRDefault="000674E9" w:rsidP="009A2B35">
      <w:pPr>
        <w:spacing w:after="40" w:line="240" w:lineRule="auto"/>
        <w:ind w:left="3686" w:hanging="146"/>
        <w:rPr>
          <w:rStyle w:val="Vrazn"/>
          <w:rFonts w:ascii="Arial Narrow" w:hAnsi="Arial Narrow"/>
          <w:b w:val="0"/>
          <w:sz w:val="20"/>
          <w:szCs w:val="20"/>
        </w:rPr>
      </w:pPr>
    </w:p>
    <w:p w14:paraId="7E948C05" w14:textId="4C4763C3" w:rsidR="00675624" w:rsidRDefault="00675624" w:rsidP="00675624">
      <w:pPr>
        <w:spacing w:after="40" w:line="240" w:lineRule="auto"/>
        <w:ind w:left="993" w:hanging="426"/>
        <w:jc w:val="both"/>
        <w:rPr>
          <w:rFonts w:ascii="Arial Narrow" w:hAnsi="Arial Narrow"/>
          <w:sz w:val="18"/>
          <w:szCs w:val="18"/>
        </w:rPr>
      </w:pPr>
    </w:p>
    <w:p w14:paraId="3CF57A4F" w14:textId="77777777" w:rsidR="00675624" w:rsidRDefault="00675624" w:rsidP="00675624">
      <w:pPr>
        <w:spacing w:after="40" w:line="240" w:lineRule="auto"/>
        <w:ind w:left="993" w:hanging="426"/>
        <w:jc w:val="both"/>
        <w:rPr>
          <w:rFonts w:ascii="Arial Narrow" w:hAnsi="Arial Narrow"/>
          <w:sz w:val="18"/>
          <w:szCs w:val="18"/>
        </w:rPr>
      </w:pPr>
    </w:p>
    <w:p w14:paraId="23CCA5E9" w14:textId="77777777" w:rsidR="00675624" w:rsidRDefault="00675624" w:rsidP="00675624">
      <w:pPr>
        <w:spacing w:after="40" w:line="240" w:lineRule="auto"/>
        <w:ind w:left="993" w:hanging="426"/>
        <w:jc w:val="both"/>
        <w:rPr>
          <w:rFonts w:ascii="Arial Narrow" w:hAnsi="Arial Narrow"/>
          <w:sz w:val="18"/>
          <w:szCs w:val="18"/>
        </w:rPr>
      </w:pPr>
    </w:p>
    <w:p w14:paraId="7D05AC7D" w14:textId="77777777" w:rsidR="00675624" w:rsidRDefault="00675624" w:rsidP="00675624">
      <w:pPr>
        <w:spacing w:after="40" w:line="240" w:lineRule="auto"/>
        <w:ind w:left="993" w:hanging="426"/>
        <w:jc w:val="both"/>
        <w:rPr>
          <w:rFonts w:ascii="Arial Narrow" w:hAnsi="Arial Narrow"/>
          <w:sz w:val="18"/>
          <w:szCs w:val="18"/>
        </w:rPr>
      </w:pPr>
    </w:p>
    <w:p w14:paraId="5DB7373D" w14:textId="77777777" w:rsidR="00675624" w:rsidRDefault="00675624" w:rsidP="00675624">
      <w:pPr>
        <w:spacing w:after="40" w:line="240" w:lineRule="auto"/>
        <w:ind w:left="993" w:hanging="426"/>
        <w:jc w:val="both"/>
        <w:rPr>
          <w:rFonts w:ascii="Arial Narrow" w:hAnsi="Arial Narrow"/>
          <w:sz w:val="18"/>
          <w:szCs w:val="18"/>
        </w:rPr>
      </w:pPr>
    </w:p>
    <w:p w14:paraId="58CEF481" w14:textId="77777777" w:rsidR="00675624" w:rsidRPr="00FE3293" w:rsidRDefault="00675624" w:rsidP="00675624">
      <w:pPr>
        <w:spacing w:after="40" w:line="240" w:lineRule="auto"/>
        <w:ind w:left="993" w:hanging="426"/>
        <w:jc w:val="both"/>
        <w:rPr>
          <w:rFonts w:ascii="Arial Narrow" w:hAnsi="Arial Narrow"/>
          <w:sz w:val="18"/>
          <w:szCs w:val="18"/>
        </w:rPr>
      </w:pPr>
    </w:p>
    <w:p w14:paraId="1686CE6F" w14:textId="77777777" w:rsidR="00675624" w:rsidRPr="006317CD" w:rsidRDefault="00675624" w:rsidP="00675624">
      <w:pPr>
        <w:spacing w:after="40" w:line="240" w:lineRule="auto"/>
        <w:ind w:left="993" w:hanging="426"/>
        <w:jc w:val="both"/>
        <w:rPr>
          <w:rFonts w:ascii="Arial Narrow" w:hAnsi="Arial Narrow"/>
          <w:b/>
          <w:sz w:val="18"/>
          <w:szCs w:val="18"/>
        </w:rPr>
      </w:pPr>
    </w:p>
    <w:p w14:paraId="4CAA3C6F" w14:textId="77777777" w:rsidR="00675624" w:rsidRPr="00FE3293" w:rsidRDefault="00675624" w:rsidP="00675624">
      <w:pPr>
        <w:spacing w:after="40" w:line="240" w:lineRule="auto"/>
        <w:ind w:left="993" w:hanging="426"/>
        <w:jc w:val="both"/>
        <w:rPr>
          <w:rFonts w:ascii="Arial Narrow" w:hAnsi="Arial Narrow"/>
          <w:sz w:val="18"/>
          <w:szCs w:val="18"/>
        </w:rPr>
      </w:pPr>
    </w:p>
    <w:p w14:paraId="39DD4C6F" w14:textId="77777777" w:rsidR="00675624" w:rsidRPr="00FE3293" w:rsidRDefault="00675624" w:rsidP="00675624">
      <w:pPr>
        <w:spacing w:after="40" w:line="240" w:lineRule="auto"/>
        <w:ind w:left="993" w:hanging="426"/>
        <w:jc w:val="both"/>
        <w:rPr>
          <w:rFonts w:ascii="Arial Narrow" w:hAnsi="Arial Narrow"/>
          <w:sz w:val="18"/>
          <w:szCs w:val="18"/>
        </w:rPr>
      </w:pPr>
    </w:p>
    <w:p w14:paraId="79CA1D8E" w14:textId="77777777" w:rsidR="00675624" w:rsidRPr="00FE3293" w:rsidRDefault="00675624" w:rsidP="00675624">
      <w:pPr>
        <w:spacing w:after="40" w:line="240" w:lineRule="auto"/>
        <w:ind w:left="993" w:hanging="426"/>
        <w:jc w:val="both"/>
        <w:rPr>
          <w:rFonts w:ascii="Arial Narrow" w:hAnsi="Arial Narrow"/>
          <w:sz w:val="18"/>
          <w:szCs w:val="18"/>
        </w:rPr>
      </w:pPr>
    </w:p>
    <w:p w14:paraId="59DCCB9E" w14:textId="77777777" w:rsidR="00675624" w:rsidRPr="00FE3293" w:rsidRDefault="00675624" w:rsidP="00675624">
      <w:pPr>
        <w:spacing w:after="40" w:line="240" w:lineRule="auto"/>
        <w:ind w:left="993" w:hanging="426"/>
        <w:jc w:val="both"/>
        <w:rPr>
          <w:rFonts w:ascii="Arial Narrow" w:hAnsi="Arial Narrow"/>
          <w:sz w:val="18"/>
          <w:szCs w:val="18"/>
        </w:rPr>
      </w:pPr>
      <w:r w:rsidRPr="00FE3293">
        <w:rPr>
          <w:rFonts w:ascii="Arial Narrow" w:hAnsi="Arial Narrow"/>
          <w:sz w:val="18"/>
          <w:szCs w:val="18"/>
        </w:rPr>
        <w:tab/>
      </w:r>
      <w:r w:rsidRPr="00FE3293">
        <w:rPr>
          <w:rFonts w:ascii="Arial Narrow" w:hAnsi="Arial Narrow"/>
          <w:sz w:val="18"/>
          <w:szCs w:val="18"/>
        </w:rPr>
        <w:tab/>
      </w:r>
      <w:r w:rsidRPr="00FE3293">
        <w:rPr>
          <w:rFonts w:ascii="Arial Narrow" w:hAnsi="Arial Narrow"/>
          <w:sz w:val="18"/>
          <w:szCs w:val="18"/>
        </w:rPr>
        <w:tab/>
      </w:r>
      <w:r w:rsidRPr="00FE3293">
        <w:rPr>
          <w:rFonts w:ascii="Arial Narrow" w:hAnsi="Arial Narrow"/>
          <w:sz w:val="18"/>
          <w:szCs w:val="18"/>
        </w:rPr>
        <w:tab/>
      </w:r>
      <w:r w:rsidRPr="00FE3293">
        <w:rPr>
          <w:rFonts w:ascii="Arial Narrow" w:hAnsi="Arial Narrow"/>
          <w:sz w:val="18"/>
          <w:szCs w:val="18"/>
        </w:rPr>
        <w:tab/>
      </w:r>
      <w:r w:rsidRPr="00FE3293">
        <w:rPr>
          <w:rFonts w:ascii="Arial Narrow" w:hAnsi="Arial Narrow"/>
          <w:sz w:val="18"/>
          <w:szCs w:val="18"/>
        </w:rPr>
        <w:tab/>
        <w:t xml:space="preserve">  </w:t>
      </w:r>
      <w:r w:rsidRPr="00FE3293">
        <w:rPr>
          <w:rFonts w:ascii="Arial Narrow" w:hAnsi="Arial Narrow"/>
          <w:sz w:val="18"/>
          <w:szCs w:val="18"/>
        </w:rPr>
        <w:tab/>
      </w:r>
      <w:r w:rsidRPr="00FE3293">
        <w:rPr>
          <w:rFonts w:ascii="Arial Narrow" w:hAnsi="Arial Narrow"/>
          <w:sz w:val="18"/>
          <w:szCs w:val="18"/>
        </w:rPr>
        <w:tab/>
      </w:r>
      <w:r w:rsidRPr="00FE3293">
        <w:rPr>
          <w:rFonts w:ascii="Arial Narrow" w:hAnsi="Arial Narrow"/>
          <w:sz w:val="18"/>
          <w:szCs w:val="18"/>
        </w:rPr>
        <w:tab/>
        <w:t>...........................................................</w:t>
      </w:r>
    </w:p>
    <w:p w14:paraId="067C5022" w14:textId="182FE536" w:rsidR="00675624" w:rsidRPr="00FE3293" w:rsidRDefault="00675624" w:rsidP="00675624">
      <w:pPr>
        <w:spacing w:after="40" w:line="240" w:lineRule="auto"/>
        <w:ind w:left="993" w:hanging="426"/>
        <w:jc w:val="both"/>
        <w:rPr>
          <w:rFonts w:ascii="Arial Narrow" w:hAnsi="Arial Narrow"/>
          <w:sz w:val="18"/>
          <w:szCs w:val="18"/>
        </w:rPr>
      </w:pPr>
      <w:r w:rsidRPr="00FE3293">
        <w:rPr>
          <w:rFonts w:ascii="Arial Narrow" w:hAnsi="Arial Narrow"/>
          <w:sz w:val="18"/>
          <w:szCs w:val="18"/>
        </w:rPr>
        <w:t xml:space="preserve">V Bratislave </w:t>
      </w:r>
      <w:r w:rsidR="000C75C3">
        <w:rPr>
          <w:rFonts w:ascii="Arial Narrow" w:hAnsi="Arial Narrow"/>
          <w:sz w:val="18"/>
          <w:szCs w:val="18"/>
        </w:rPr>
        <w:t>29</w:t>
      </w:r>
      <w:r w:rsidRPr="00FE3293">
        <w:rPr>
          <w:rFonts w:ascii="Arial Narrow" w:hAnsi="Arial Narrow"/>
          <w:sz w:val="18"/>
          <w:szCs w:val="18"/>
        </w:rPr>
        <w:t>.</w:t>
      </w:r>
      <w:r>
        <w:rPr>
          <w:rFonts w:ascii="Arial Narrow" w:hAnsi="Arial Narrow"/>
          <w:sz w:val="18"/>
          <w:szCs w:val="18"/>
        </w:rPr>
        <w:t>8</w:t>
      </w:r>
      <w:r w:rsidRPr="00FE3293">
        <w:rPr>
          <w:rFonts w:ascii="Arial Narrow" w:hAnsi="Arial Narrow"/>
          <w:sz w:val="18"/>
          <w:szCs w:val="18"/>
        </w:rPr>
        <w:t>.202</w:t>
      </w:r>
      <w:r>
        <w:rPr>
          <w:rFonts w:ascii="Arial Narrow" w:hAnsi="Arial Narrow"/>
          <w:sz w:val="18"/>
          <w:szCs w:val="18"/>
        </w:rPr>
        <w:t>5</w:t>
      </w:r>
      <w:r w:rsidRPr="00FE3293">
        <w:rPr>
          <w:rFonts w:ascii="Arial Narrow" w:hAnsi="Arial Narrow"/>
          <w:sz w:val="18"/>
          <w:szCs w:val="18"/>
        </w:rPr>
        <w:tab/>
      </w:r>
      <w:r w:rsidRPr="00FE3293">
        <w:rPr>
          <w:rFonts w:ascii="Arial Narrow" w:hAnsi="Arial Narrow"/>
          <w:sz w:val="18"/>
          <w:szCs w:val="18"/>
        </w:rPr>
        <w:tab/>
      </w:r>
      <w:r w:rsidRPr="00FE3293">
        <w:rPr>
          <w:rFonts w:ascii="Arial Narrow" w:hAnsi="Arial Narrow"/>
          <w:sz w:val="18"/>
          <w:szCs w:val="18"/>
        </w:rPr>
        <w:tab/>
      </w:r>
      <w:r w:rsidRPr="00FE3293">
        <w:rPr>
          <w:rFonts w:ascii="Arial Narrow" w:hAnsi="Arial Narrow"/>
          <w:sz w:val="18"/>
          <w:szCs w:val="18"/>
        </w:rPr>
        <w:tab/>
      </w:r>
      <w:r w:rsidRPr="00FE3293">
        <w:rPr>
          <w:rFonts w:ascii="Arial Narrow" w:hAnsi="Arial Narrow"/>
          <w:sz w:val="18"/>
          <w:szCs w:val="18"/>
        </w:rPr>
        <w:tab/>
      </w:r>
      <w:r w:rsidRPr="00FE3293"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ab/>
      </w:r>
      <w:r w:rsidRPr="00FE3293">
        <w:rPr>
          <w:rFonts w:ascii="Arial Narrow" w:hAnsi="Arial Narrow"/>
          <w:sz w:val="18"/>
          <w:szCs w:val="18"/>
        </w:rPr>
        <w:t xml:space="preserve">     </w:t>
      </w:r>
      <w:proofErr w:type="spellStart"/>
      <w:r w:rsidRPr="00FE3293">
        <w:rPr>
          <w:rFonts w:ascii="Arial Narrow" w:hAnsi="Arial Narrow"/>
          <w:sz w:val="18"/>
          <w:szCs w:val="18"/>
        </w:rPr>
        <w:t>Ing.arch</w:t>
      </w:r>
      <w:proofErr w:type="spellEnd"/>
      <w:r w:rsidRPr="00FE3293">
        <w:rPr>
          <w:rFonts w:ascii="Arial Narrow" w:hAnsi="Arial Narrow"/>
          <w:sz w:val="18"/>
          <w:szCs w:val="18"/>
        </w:rPr>
        <w:t xml:space="preserve">. Norbert </w:t>
      </w:r>
      <w:proofErr w:type="spellStart"/>
      <w:r w:rsidRPr="00FE3293">
        <w:rPr>
          <w:rFonts w:ascii="Arial Narrow" w:hAnsi="Arial Narrow"/>
          <w:sz w:val="18"/>
          <w:szCs w:val="18"/>
        </w:rPr>
        <w:t>Šmondrk</w:t>
      </w:r>
      <w:proofErr w:type="spellEnd"/>
    </w:p>
    <w:p w14:paraId="039DC0D0" w14:textId="7DFE58CC" w:rsidR="00675624" w:rsidRPr="00D817CB" w:rsidRDefault="00675624" w:rsidP="00675624">
      <w:pPr>
        <w:pStyle w:val="Bezriadkovania"/>
        <w:jc w:val="both"/>
        <w:rPr>
          <w:rFonts w:ascii="Arial Narrow" w:hAnsi="Arial Narrow"/>
          <w:sz w:val="18"/>
          <w:szCs w:val="18"/>
          <w:lang w:val="sk-SK"/>
        </w:rPr>
      </w:pPr>
      <w:r w:rsidRPr="00D817CB">
        <w:rPr>
          <w:rFonts w:ascii="Arial Narrow" w:hAnsi="Arial Narrow"/>
          <w:sz w:val="18"/>
          <w:szCs w:val="18"/>
          <w:lang w:val="sk-SK"/>
        </w:rPr>
        <w:tab/>
      </w:r>
      <w:r w:rsidRPr="00D817CB">
        <w:rPr>
          <w:rFonts w:ascii="Arial Narrow" w:hAnsi="Arial Narrow"/>
          <w:sz w:val="18"/>
          <w:szCs w:val="18"/>
          <w:lang w:val="sk-SK"/>
        </w:rPr>
        <w:tab/>
      </w:r>
      <w:r w:rsidRPr="00D817CB">
        <w:rPr>
          <w:rFonts w:ascii="Arial Narrow" w:hAnsi="Arial Narrow"/>
          <w:sz w:val="18"/>
          <w:szCs w:val="18"/>
          <w:lang w:val="sk-SK"/>
        </w:rPr>
        <w:tab/>
      </w:r>
      <w:r w:rsidRPr="00D817CB">
        <w:rPr>
          <w:rFonts w:ascii="Arial Narrow" w:hAnsi="Arial Narrow"/>
          <w:sz w:val="18"/>
          <w:szCs w:val="18"/>
          <w:lang w:val="sk-SK"/>
        </w:rPr>
        <w:tab/>
      </w:r>
      <w:r w:rsidRPr="00D817CB">
        <w:rPr>
          <w:rFonts w:ascii="Arial Narrow" w:hAnsi="Arial Narrow"/>
          <w:sz w:val="18"/>
          <w:szCs w:val="18"/>
          <w:lang w:val="sk-SK"/>
        </w:rPr>
        <w:tab/>
      </w:r>
      <w:r w:rsidRPr="00D817CB">
        <w:rPr>
          <w:rFonts w:ascii="Arial Narrow" w:hAnsi="Arial Narrow"/>
          <w:sz w:val="18"/>
          <w:szCs w:val="18"/>
          <w:lang w:val="sk-SK"/>
        </w:rPr>
        <w:tab/>
      </w:r>
      <w:r w:rsidRPr="00D817CB">
        <w:rPr>
          <w:rFonts w:ascii="Arial Narrow" w:hAnsi="Arial Narrow"/>
          <w:sz w:val="18"/>
          <w:szCs w:val="18"/>
          <w:lang w:val="sk-SK"/>
        </w:rPr>
        <w:tab/>
      </w:r>
      <w:r w:rsidRPr="00D817CB">
        <w:rPr>
          <w:rFonts w:ascii="Arial Narrow" w:hAnsi="Arial Narrow"/>
          <w:sz w:val="18"/>
          <w:szCs w:val="18"/>
          <w:lang w:val="sk-SK"/>
        </w:rPr>
        <w:tab/>
      </w:r>
      <w:r w:rsidRPr="00D817CB">
        <w:rPr>
          <w:rFonts w:ascii="Arial Narrow" w:hAnsi="Arial Narrow"/>
          <w:sz w:val="18"/>
          <w:szCs w:val="18"/>
          <w:lang w:val="sk-SK"/>
        </w:rPr>
        <w:tab/>
        <w:t xml:space="preserve">          Hlavný projektant </w:t>
      </w:r>
    </w:p>
    <w:p w14:paraId="0A9A3579" w14:textId="77777777" w:rsidR="00675624" w:rsidRPr="00D817CB" w:rsidRDefault="00675624" w:rsidP="00675624">
      <w:pPr>
        <w:pStyle w:val="Bezriadkovania"/>
        <w:jc w:val="both"/>
        <w:rPr>
          <w:rFonts w:ascii="Arial Narrow" w:hAnsi="Arial Narrow" w:cstheme="minorHAnsi"/>
          <w:b/>
          <w:bCs/>
          <w:caps/>
          <w:sz w:val="18"/>
          <w:szCs w:val="18"/>
          <w:lang w:val="sk-SK"/>
        </w:rPr>
      </w:pPr>
    </w:p>
    <w:sectPr w:rsidR="00675624" w:rsidRPr="00D817CB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F25E0" w14:textId="77777777" w:rsidR="00003D75" w:rsidRDefault="00003D75" w:rsidP="00732E0B">
      <w:pPr>
        <w:spacing w:after="0" w:line="240" w:lineRule="auto"/>
      </w:pPr>
      <w:r>
        <w:separator/>
      </w:r>
    </w:p>
  </w:endnote>
  <w:endnote w:type="continuationSeparator" w:id="0">
    <w:p w14:paraId="459FBE8E" w14:textId="77777777" w:rsidR="00003D75" w:rsidRDefault="00003D75" w:rsidP="00732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ordic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64990196"/>
      <w:docPartObj>
        <w:docPartGallery w:val="Page Numbers (Bottom of Page)"/>
        <w:docPartUnique/>
      </w:docPartObj>
    </w:sdtPr>
    <w:sdtEndPr/>
    <w:sdtContent>
      <w:p w14:paraId="3DE20BFB" w14:textId="77777777" w:rsidR="0099416D" w:rsidRDefault="0099416D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78A6">
          <w:rPr>
            <w:noProof/>
          </w:rPr>
          <w:t>1</w:t>
        </w:r>
        <w:r>
          <w:fldChar w:fldCharType="end"/>
        </w:r>
      </w:p>
    </w:sdtContent>
  </w:sdt>
  <w:p w14:paraId="23F27AF8" w14:textId="77777777" w:rsidR="0099416D" w:rsidRDefault="0099416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523B1" w14:textId="77777777" w:rsidR="00003D75" w:rsidRDefault="00003D75" w:rsidP="00732E0B">
      <w:pPr>
        <w:spacing w:after="0" w:line="240" w:lineRule="auto"/>
      </w:pPr>
      <w:r>
        <w:separator/>
      </w:r>
    </w:p>
  </w:footnote>
  <w:footnote w:type="continuationSeparator" w:id="0">
    <w:p w14:paraId="2A944C82" w14:textId="77777777" w:rsidR="00003D75" w:rsidRDefault="00003D75" w:rsidP="00732E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FEROLnadpis2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82"/>
        </w:tabs>
        <w:ind w:left="782" w:hanging="360"/>
      </w:pPr>
      <w:rPr>
        <w:rFonts w:ascii="Symbol" w:hAnsi="Symbol" w:cs="Symbol" w:hint="default"/>
        <w:sz w:val="32"/>
        <w:lang w:val="en-US"/>
      </w:rPr>
    </w:lvl>
    <w:lvl w:ilvl="1">
      <w:start w:val="1"/>
      <w:numFmt w:val="bullet"/>
      <w:lvlText w:val="◦"/>
      <w:lvlJc w:val="left"/>
      <w:pPr>
        <w:tabs>
          <w:tab w:val="num" w:pos="1142"/>
        </w:tabs>
        <w:ind w:left="1142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502"/>
        </w:tabs>
        <w:ind w:left="1502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62"/>
        </w:tabs>
        <w:ind w:left="1862" w:hanging="360"/>
      </w:pPr>
      <w:rPr>
        <w:rFonts w:ascii="Symbol" w:hAnsi="Symbol" w:cs="Symbol" w:hint="default"/>
        <w:sz w:val="32"/>
        <w:lang w:val="en-US"/>
      </w:rPr>
    </w:lvl>
    <w:lvl w:ilvl="4">
      <w:start w:val="1"/>
      <w:numFmt w:val="bullet"/>
      <w:lvlText w:val="◦"/>
      <w:lvlJc w:val="left"/>
      <w:pPr>
        <w:tabs>
          <w:tab w:val="num" w:pos="2222"/>
        </w:tabs>
        <w:ind w:left="2222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82"/>
        </w:tabs>
        <w:ind w:left="2582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942"/>
        </w:tabs>
        <w:ind w:left="2942" w:hanging="360"/>
      </w:pPr>
      <w:rPr>
        <w:rFonts w:ascii="Symbol" w:hAnsi="Symbol" w:cs="Symbol" w:hint="default"/>
        <w:sz w:val="32"/>
        <w:lang w:val="en-US"/>
      </w:rPr>
    </w:lvl>
    <w:lvl w:ilvl="7">
      <w:start w:val="1"/>
      <w:numFmt w:val="bullet"/>
      <w:lvlText w:val="◦"/>
      <w:lvlJc w:val="left"/>
      <w:pPr>
        <w:tabs>
          <w:tab w:val="num" w:pos="3302"/>
        </w:tabs>
        <w:ind w:left="3302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62"/>
        </w:tabs>
        <w:ind w:left="3662" w:hanging="360"/>
      </w:pPr>
      <w:rPr>
        <w:rFonts w:ascii="OpenSymbol" w:hAnsi="OpenSymbol" w:cs="Courier New" w:hint="default"/>
      </w:rPr>
    </w:lvl>
  </w:abstractNum>
  <w:abstractNum w:abstractNumId="3" w15:restartNumberingAfterBreak="0">
    <w:nsid w:val="00000004"/>
    <w:multiLevelType w:val="singleLevel"/>
    <w:tmpl w:val="00000004"/>
    <w:lvl w:ilvl="0">
      <w:start w:val="2"/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Arial" w:hAnsi="Arial" w:hint="default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C95E02"/>
    <w:multiLevelType w:val="hybridMultilevel"/>
    <w:tmpl w:val="86F290D2"/>
    <w:lvl w:ilvl="0" w:tplc="E836F7D6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42120E"/>
    <w:multiLevelType w:val="multilevel"/>
    <w:tmpl w:val="CA0E26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7" w15:restartNumberingAfterBreak="0">
    <w:nsid w:val="050B381A"/>
    <w:multiLevelType w:val="hybridMultilevel"/>
    <w:tmpl w:val="5E6024F4"/>
    <w:lvl w:ilvl="0" w:tplc="F6A2402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8" w:hanging="360"/>
      </w:pPr>
    </w:lvl>
    <w:lvl w:ilvl="2" w:tplc="041B001B" w:tentative="1">
      <w:start w:val="1"/>
      <w:numFmt w:val="lowerRoman"/>
      <w:lvlText w:val="%3."/>
      <w:lvlJc w:val="right"/>
      <w:pPr>
        <w:ind w:left="3218" w:hanging="180"/>
      </w:pPr>
    </w:lvl>
    <w:lvl w:ilvl="3" w:tplc="041B000F" w:tentative="1">
      <w:start w:val="1"/>
      <w:numFmt w:val="decimal"/>
      <w:lvlText w:val="%4."/>
      <w:lvlJc w:val="left"/>
      <w:pPr>
        <w:ind w:left="3938" w:hanging="360"/>
      </w:pPr>
    </w:lvl>
    <w:lvl w:ilvl="4" w:tplc="041B0019" w:tentative="1">
      <w:start w:val="1"/>
      <w:numFmt w:val="lowerLetter"/>
      <w:lvlText w:val="%5."/>
      <w:lvlJc w:val="left"/>
      <w:pPr>
        <w:ind w:left="4658" w:hanging="360"/>
      </w:pPr>
    </w:lvl>
    <w:lvl w:ilvl="5" w:tplc="041B001B" w:tentative="1">
      <w:start w:val="1"/>
      <w:numFmt w:val="lowerRoman"/>
      <w:lvlText w:val="%6."/>
      <w:lvlJc w:val="right"/>
      <w:pPr>
        <w:ind w:left="5378" w:hanging="180"/>
      </w:pPr>
    </w:lvl>
    <w:lvl w:ilvl="6" w:tplc="041B000F" w:tentative="1">
      <w:start w:val="1"/>
      <w:numFmt w:val="decimal"/>
      <w:lvlText w:val="%7."/>
      <w:lvlJc w:val="left"/>
      <w:pPr>
        <w:ind w:left="6098" w:hanging="360"/>
      </w:pPr>
    </w:lvl>
    <w:lvl w:ilvl="7" w:tplc="041B0019" w:tentative="1">
      <w:start w:val="1"/>
      <w:numFmt w:val="lowerLetter"/>
      <w:lvlText w:val="%8."/>
      <w:lvlJc w:val="left"/>
      <w:pPr>
        <w:ind w:left="6818" w:hanging="360"/>
      </w:pPr>
    </w:lvl>
    <w:lvl w:ilvl="8" w:tplc="041B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06797B63"/>
    <w:multiLevelType w:val="hybridMultilevel"/>
    <w:tmpl w:val="F1E0A5F0"/>
    <w:lvl w:ilvl="0" w:tplc="847021BE">
      <w:start w:val="1"/>
      <w:numFmt w:val="bullet"/>
      <w:pStyle w:val="poznmkykprojektu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  <w:color w:val="auto"/>
      </w:rPr>
    </w:lvl>
    <w:lvl w:ilvl="1" w:tplc="8162F3E0">
      <w:start w:val="1"/>
      <w:numFmt w:val="decimal"/>
      <w:lvlText w:val="[%2]"/>
      <w:lvlJc w:val="left"/>
      <w:pPr>
        <w:tabs>
          <w:tab w:val="num" w:pos="644"/>
        </w:tabs>
        <w:ind w:left="567" w:hanging="283"/>
      </w:pPr>
      <w:rPr>
        <w:rFonts w:hint="default"/>
      </w:rPr>
    </w:lvl>
    <w:lvl w:ilvl="2" w:tplc="F1247E1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2C1F7C"/>
    <w:multiLevelType w:val="hybridMultilevel"/>
    <w:tmpl w:val="D7CE914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3B66FA"/>
    <w:multiLevelType w:val="hybridMultilevel"/>
    <w:tmpl w:val="600E5D2C"/>
    <w:lvl w:ilvl="0" w:tplc="040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0B586C75"/>
    <w:multiLevelType w:val="hybridMultilevel"/>
    <w:tmpl w:val="9E3CF58E"/>
    <w:lvl w:ilvl="0" w:tplc="C680BA2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8" w:hanging="360"/>
      </w:pPr>
    </w:lvl>
    <w:lvl w:ilvl="2" w:tplc="041B001B" w:tentative="1">
      <w:start w:val="1"/>
      <w:numFmt w:val="lowerRoman"/>
      <w:lvlText w:val="%3."/>
      <w:lvlJc w:val="right"/>
      <w:pPr>
        <w:ind w:left="3218" w:hanging="180"/>
      </w:pPr>
    </w:lvl>
    <w:lvl w:ilvl="3" w:tplc="041B000F" w:tentative="1">
      <w:start w:val="1"/>
      <w:numFmt w:val="decimal"/>
      <w:lvlText w:val="%4."/>
      <w:lvlJc w:val="left"/>
      <w:pPr>
        <w:ind w:left="3938" w:hanging="360"/>
      </w:pPr>
    </w:lvl>
    <w:lvl w:ilvl="4" w:tplc="041B0019" w:tentative="1">
      <w:start w:val="1"/>
      <w:numFmt w:val="lowerLetter"/>
      <w:lvlText w:val="%5."/>
      <w:lvlJc w:val="left"/>
      <w:pPr>
        <w:ind w:left="4658" w:hanging="360"/>
      </w:pPr>
    </w:lvl>
    <w:lvl w:ilvl="5" w:tplc="041B001B" w:tentative="1">
      <w:start w:val="1"/>
      <w:numFmt w:val="lowerRoman"/>
      <w:lvlText w:val="%6."/>
      <w:lvlJc w:val="right"/>
      <w:pPr>
        <w:ind w:left="5378" w:hanging="180"/>
      </w:pPr>
    </w:lvl>
    <w:lvl w:ilvl="6" w:tplc="041B000F" w:tentative="1">
      <w:start w:val="1"/>
      <w:numFmt w:val="decimal"/>
      <w:lvlText w:val="%7."/>
      <w:lvlJc w:val="left"/>
      <w:pPr>
        <w:ind w:left="6098" w:hanging="360"/>
      </w:pPr>
    </w:lvl>
    <w:lvl w:ilvl="7" w:tplc="041B0019" w:tentative="1">
      <w:start w:val="1"/>
      <w:numFmt w:val="lowerLetter"/>
      <w:lvlText w:val="%8."/>
      <w:lvlJc w:val="left"/>
      <w:pPr>
        <w:ind w:left="6818" w:hanging="360"/>
      </w:pPr>
    </w:lvl>
    <w:lvl w:ilvl="8" w:tplc="041B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0F573502"/>
    <w:multiLevelType w:val="hybridMultilevel"/>
    <w:tmpl w:val="B7EEAAC4"/>
    <w:lvl w:ilvl="0" w:tplc="87E27B1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0FC65C7C"/>
    <w:multiLevelType w:val="hybridMultilevel"/>
    <w:tmpl w:val="A9F0D008"/>
    <w:lvl w:ilvl="0" w:tplc="4BCEB4B2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931" w:hanging="360"/>
      </w:pPr>
    </w:lvl>
    <w:lvl w:ilvl="2" w:tplc="041B001B" w:tentative="1">
      <w:start w:val="1"/>
      <w:numFmt w:val="lowerRoman"/>
      <w:lvlText w:val="%3."/>
      <w:lvlJc w:val="right"/>
      <w:pPr>
        <w:ind w:left="2651" w:hanging="180"/>
      </w:pPr>
    </w:lvl>
    <w:lvl w:ilvl="3" w:tplc="041B000F" w:tentative="1">
      <w:start w:val="1"/>
      <w:numFmt w:val="decimal"/>
      <w:lvlText w:val="%4."/>
      <w:lvlJc w:val="left"/>
      <w:pPr>
        <w:ind w:left="3371" w:hanging="360"/>
      </w:pPr>
    </w:lvl>
    <w:lvl w:ilvl="4" w:tplc="041B0019" w:tentative="1">
      <w:start w:val="1"/>
      <w:numFmt w:val="lowerLetter"/>
      <w:lvlText w:val="%5."/>
      <w:lvlJc w:val="left"/>
      <w:pPr>
        <w:ind w:left="4091" w:hanging="360"/>
      </w:pPr>
    </w:lvl>
    <w:lvl w:ilvl="5" w:tplc="041B001B" w:tentative="1">
      <w:start w:val="1"/>
      <w:numFmt w:val="lowerRoman"/>
      <w:lvlText w:val="%6."/>
      <w:lvlJc w:val="right"/>
      <w:pPr>
        <w:ind w:left="4811" w:hanging="180"/>
      </w:pPr>
    </w:lvl>
    <w:lvl w:ilvl="6" w:tplc="041B000F" w:tentative="1">
      <w:start w:val="1"/>
      <w:numFmt w:val="decimal"/>
      <w:lvlText w:val="%7."/>
      <w:lvlJc w:val="left"/>
      <w:pPr>
        <w:ind w:left="5531" w:hanging="360"/>
      </w:pPr>
    </w:lvl>
    <w:lvl w:ilvl="7" w:tplc="041B0019" w:tentative="1">
      <w:start w:val="1"/>
      <w:numFmt w:val="lowerLetter"/>
      <w:lvlText w:val="%8."/>
      <w:lvlJc w:val="left"/>
      <w:pPr>
        <w:ind w:left="6251" w:hanging="360"/>
      </w:pPr>
    </w:lvl>
    <w:lvl w:ilvl="8" w:tplc="041B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19410C70"/>
    <w:multiLevelType w:val="singleLevel"/>
    <w:tmpl w:val="CC709B82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 w15:restartNumberingAfterBreak="0">
    <w:nsid w:val="232B539C"/>
    <w:multiLevelType w:val="singleLevel"/>
    <w:tmpl w:val="A47A887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2A4B32A1"/>
    <w:multiLevelType w:val="hybridMultilevel"/>
    <w:tmpl w:val="97B6874C"/>
    <w:lvl w:ilvl="0" w:tplc="B8A05A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234D7A"/>
    <w:multiLevelType w:val="hybridMultilevel"/>
    <w:tmpl w:val="F3F6C7C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DF4FE9"/>
    <w:multiLevelType w:val="hybridMultilevel"/>
    <w:tmpl w:val="C310DF56"/>
    <w:lvl w:ilvl="0" w:tplc="5E00BB52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D37B9C"/>
    <w:multiLevelType w:val="multilevel"/>
    <w:tmpl w:val="7082BC50"/>
    <w:lvl w:ilvl="0">
      <w:start w:val="1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675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40"/>
        </w:tabs>
        <w:ind w:left="1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20"/>
        </w:tabs>
        <w:ind w:left="22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20" w15:restartNumberingAfterBreak="0">
    <w:nsid w:val="4A2C3FC7"/>
    <w:multiLevelType w:val="hybridMultilevel"/>
    <w:tmpl w:val="6CF8BF2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C44CC"/>
    <w:multiLevelType w:val="hybridMultilevel"/>
    <w:tmpl w:val="B51A4D58"/>
    <w:lvl w:ilvl="0" w:tplc="94CCEA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pStyle w:val="FEROLnadpis3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0C3559"/>
    <w:multiLevelType w:val="hybridMultilevel"/>
    <w:tmpl w:val="67B2A7BE"/>
    <w:lvl w:ilvl="0" w:tplc="D0F84884">
      <w:start w:val="1"/>
      <w:numFmt w:val="upperLetter"/>
      <w:lvlText w:val="%1."/>
      <w:lvlJc w:val="left"/>
      <w:pPr>
        <w:ind w:left="1571" w:hanging="360"/>
      </w:pPr>
      <w:rPr>
        <w:rFonts w:ascii="Arial Narrow" w:eastAsiaTheme="minorHAnsi" w:hAnsi="Arial Narrow" w:cstheme="minorBidi"/>
        <w:b/>
      </w:rPr>
    </w:lvl>
    <w:lvl w:ilvl="1" w:tplc="041B0019" w:tentative="1">
      <w:start w:val="1"/>
      <w:numFmt w:val="lowerLetter"/>
      <w:lvlText w:val="%2."/>
      <w:lvlJc w:val="left"/>
      <w:pPr>
        <w:ind w:left="2291" w:hanging="360"/>
      </w:pPr>
    </w:lvl>
    <w:lvl w:ilvl="2" w:tplc="041B001B" w:tentative="1">
      <w:start w:val="1"/>
      <w:numFmt w:val="lowerRoman"/>
      <w:lvlText w:val="%3."/>
      <w:lvlJc w:val="right"/>
      <w:pPr>
        <w:ind w:left="3011" w:hanging="180"/>
      </w:pPr>
    </w:lvl>
    <w:lvl w:ilvl="3" w:tplc="041B000F" w:tentative="1">
      <w:start w:val="1"/>
      <w:numFmt w:val="decimal"/>
      <w:lvlText w:val="%4."/>
      <w:lvlJc w:val="left"/>
      <w:pPr>
        <w:ind w:left="3731" w:hanging="360"/>
      </w:pPr>
    </w:lvl>
    <w:lvl w:ilvl="4" w:tplc="041B0019" w:tentative="1">
      <w:start w:val="1"/>
      <w:numFmt w:val="lowerLetter"/>
      <w:lvlText w:val="%5."/>
      <w:lvlJc w:val="left"/>
      <w:pPr>
        <w:ind w:left="4451" w:hanging="360"/>
      </w:pPr>
    </w:lvl>
    <w:lvl w:ilvl="5" w:tplc="041B001B" w:tentative="1">
      <w:start w:val="1"/>
      <w:numFmt w:val="lowerRoman"/>
      <w:lvlText w:val="%6."/>
      <w:lvlJc w:val="right"/>
      <w:pPr>
        <w:ind w:left="5171" w:hanging="180"/>
      </w:pPr>
    </w:lvl>
    <w:lvl w:ilvl="6" w:tplc="041B000F" w:tentative="1">
      <w:start w:val="1"/>
      <w:numFmt w:val="decimal"/>
      <w:lvlText w:val="%7."/>
      <w:lvlJc w:val="left"/>
      <w:pPr>
        <w:ind w:left="5891" w:hanging="360"/>
      </w:pPr>
    </w:lvl>
    <w:lvl w:ilvl="7" w:tplc="041B0019" w:tentative="1">
      <w:start w:val="1"/>
      <w:numFmt w:val="lowerLetter"/>
      <w:lvlText w:val="%8."/>
      <w:lvlJc w:val="left"/>
      <w:pPr>
        <w:ind w:left="6611" w:hanging="360"/>
      </w:pPr>
    </w:lvl>
    <w:lvl w:ilvl="8" w:tplc="041B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50614CA6"/>
    <w:multiLevelType w:val="hybridMultilevel"/>
    <w:tmpl w:val="CCD6E30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DE11FB"/>
    <w:multiLevelType w:val="hybridMultilevel"/>
    <w:tmpl w:val="F1AC0C4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B6A"/>
    <w:multiLevelType w:val="hybridMultilevel"/>
    <w:tmpl w:val="26EC8B62"/>
    <w:lvl w:ilvl="0" w:tplc="D32028D0">
      <w:start w:val="1"/>
      <w:numFmt w:val="upperLetter"/>
      <w:lvlText w:val="%1."/>
      <w:lvlJc w:val="left"/>
      <w:pPr>
        <w:ind w:left="1211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931" w:hanging="360"/>
      </w:pPr>
    </w:lvl>
    <w:lvl w:ilvl="2" w:tplc="041B001B" w:tentative="1">
      <w:start w:val="1"/>
      <w:numFmt w:val="lowerRoman"/>
      <w:lvlText w:val="%3."/>
      <w:lvlJc w:val="right"/>
      <w:pPr>
        <w:ind w:left="2651" w:hanging="180"/>
      </w:pPr>
    </w:lvl>
    <w:lvl w:ilvl="3" w:tplc="041B000F" w:tentative="1">
      <w:start w:val="1"/>
      <w:numFmt w:val="decimal"/>
      <w:lvlText w:val="%4."/>
      <w:lvlJc w:val="left"/>
      <w:pPr>
        <w:ind w:left="3371" w:hanging="360"/>
      </w:pPr>
    </w:lvl>
    <w:lvl w:ilvl="4" w:tplc="041B0019" w:tentative="1">
      <w:start w:val="1"/>
      <w:numFmt w:val="lowerLetter"/>
      <w:lvlText w:val="%5."/>
      <w:lvlJc w:val="left"/>
      <w:pPr>
        <w:ind w:left="4091" w:hanging="360"/>
      </w:pPr>
    </w:lvl>
    <w:lvl w:ilvl="5" w:tplc="041B001B" w:tentative="1">
      <w:start w:val="1"/>
      <w:numFmt w:val="lowerRoman"/>
      <w:lvlText w:val="%6."/>
      <w:lvlJc w:val="right"/>
      <w:pPr>
        <w:ind w:left="4811" w:hanging="180"/>
      </w:pPr>
    </w:lvl>
    <w:lvl w:ilvl="6" w:tplc="041B000F" w:tentative="1">
      <w:start w:val="1"/>
      <w:numFmt w:val="decimal"/>
      <w:lvlText w:val="%7."/>
      <w:lvlJc w:val="left"/>
      <w:pPr>
        <w:ind w:left="5531" w:hanging="360"/>
      </w:pPr>
    </w:lvl>
    <w:lvl w:ilvl="7" w:tplc="041B0019" w:tentative="1">
      <w:start w:val="1"/>
      <w:numFmt w:val="lowerLetter"/>
      <w:lvlText w:val="%8."/>
      <w:lvlJc w:val="left"/>
      <w:pPr>
        <w:ind w:left="6251" w:hanging="360"/>
      </w:pPr>
    </w:lvl>
    <w:lvl w:ilvl="8" w:tplc="041B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78D4A53"/>
    <w:multiLevelType w:val="multilevel"/>
    <w:tmpl w:val="49BAC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27" w15:restartNumberingAfterBreak="0">
    <w:nsid w:val="6A9E78F7"/>
    <w:multiLevelType w:val="multilevel"/>
    <w:tmpl w:val="FD400AFE"/>
    <w:lvl w:ilvl="0">
      <w:start w:val="7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7FF4189D"/>
    <w:multiLevelType w:val="hybridMultilevel"/>
    <w:tmpl w:val="CEF05E3E"/>
    <w:lvl w:ilvl="0" w:tplc="D31A4C9E">
      <w:start w:val="2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931" w:hanging="360"/>
      </w:pPr>
    </w:lvl>
    <w:lvl w:ilvl="2" w:tplc="041B001B" w:tentative="1">
      <w:start w:val="1"/>
      <w:numFmt w:val="lowerRoman"/>
      <w:lvlText w:val="%3."/>
      <w:lvlJc w:val="right"/>
      <w:pPr>
        <w:ind w:left="2651" w:hanging="180"/>
      </w:pPr>
    </w:lvl>
    <w:lvl w:ilvl="3" w:tplc="041B000F" w:tentative="1">
      <w:start w:val="1"/>
      <w:numFmt w:val="decimal"/>
      <w:lvlText w:val="%4."/>
      <w:lvlJc w:val="left"/>
      <w:pPr>
        <w:ind w:left="3371" w:hanging="360"/>
      </w:pPr>
    </w:lvl>
    <w:lvl w:ilvl="4" w:tplc="041B0019" w:tentative="1">
      <w:start w:val="1"/>
      <w:numFmt w:val="lowerLetter"/>
      <w:lvlText w:val="%5."/>
      <w:lvlJc w:val="left"/>
      <w:pPr>
        <w:ind w:left="4091" w:hanging="360"/>
      </w:pPr>
    </w:lvl>
    <w:lvl w:ilvl="5" w:tplc="041B001B" w:tentative="1">
      <w:start w:val="1"/>
      <w:numFmt w:val="lowerRoman"/>
      <w:lvlText w:val="%6."/>
      <w:lvlJc w:val="right"/>
      <w:pPr>
        <w:ind w:left="4811" w:hanging="180"/>
      </w:pPr>
    </w:lvl>
    <w:lvl w:ilvl="6" w:tplc="041B000F" w:tentative="1">
      <w:start w:val="1"/>
      <w:numFmt w:val="decimal"/>
      <w:lvlText w:val="%7."/>
      <w:lvlJc w:val="left"/>
      <w:pPr>
        <w:ind w:left="5531" w:hanging="360"/>
      </w:pPr>
    </w:lvl>
    <w:lvl w:ilvl="7" w:tplc="041B0019" w:tentative="1">
      <w:start w:val="1"/>
      <w:numFmt w:val="lowerLetter"/>
      <w:lvlText w:val="%8."/>
      <w:lvlJc w:val="left"/>
      <w:pPr>
        <w:ind w:left="6251" w:hanging="360"/>
      </w:pPr>
    </w:lvl>
    <w:lvl w:ilvl="8" w:tplc="041B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407532772">
    <w:abstractNumId w:val="21"/>
  </w:num>
  <w:num w:numId="2" w16cid:durableId="377510431">
    <w:abstractNumId w:val="8"/>
  </w:num>
  <w:num w:numId="3" w16cid:durableId="864945808">
    <w:abstractNumId w:val="0"/>
  </w:num>
  <w:num w:numId="4" w16cid:durableId="1317303951">
    <w:abstractNumId w:val="17"/>
  </w:num>
  <w:num w:numId="5" w16cid:durableId="1210797453">
    <w:abstractNumId w:val="6"/>
  </w:num>
  <w:num w:numId="6" w16cid:durableId="1804811070">
    <w:abstractNumId w:val="28"/>
  </w:num>
  <w:num w:numId="7" w16cid:durableId="1617448470">
    <w:abstractNumId w:val="13"/>
  </w:num>
  <w:num w:numId="8" w16cid:durableId="1791167389">
    <w:abstractNumId w:val="26"/>
  </w:num>
  <w:num w:numId="9" w16cid:durableId="429280675">
    <w:abstractNumId w:val="27"/>
  </w:num>
  <w:num w:numId="10" w16cid:durableId="107940581">
    <w:abstractNumId w:val="22"/>
  </w:num>
  <w:num w:numId="11" w16cid:durableId="1933395335">
    <w:abstractNumId w:val="24"/>
  </w:num>
  <w:num w:numId="12" w16cid:durableId="1147090060">
    <w:abstractNumId w:val="7"/>
  </w:num>
  <w:num w:numId="13" w16cid:durableId="1449857930">
    <w:abstractNumId w:val="11"/>
  </w:num>
  <w:num w:numId="14" w16cid:durableId="1081486648">
    <w:abstractNumId w:val="9"/>
  </w:num>
  <w:num w:numId="15" w16cid:durableId="1541631168">
    <w:abstractNumId w:val="18"/>
  </w:num>
  <w:num w:numId="16" w16cid:durableId="82190895">
    <w:abstractNumId w:val="25"/>
  </w:num>
  <w:num w:numId="17" w16cid:durableId="719281195">
    <w:abstractNumId w:val="15"/>
  </w:num>
  <w:num w:numId="18" w16cid:durableId="1251163588">
    <w:abstractNumId w:val="19"/>
  </w:num>
  <w:num w:numId="19" w16cid:durableId="1967000653">
    <w:abstractNumId w:val="12"/>
  </w:num>
  <w:num w:numId="20" w16cid:durableId="969474949">
    <w:abstractNumId w:val="14"/>
  </w:num>
  <w:num w:numId="21" w16cid:durableId="2026323651">
    <w:abstractNumId w:val="1"/>
  </w:num>
  <w:num w:numId="22" w16cid:durableId="493381309">
    <w:abstractNumId w:val="23"/>
  </w:num>
  <w:num w:numId="23" w16cid:durableId="1250383993">
    <w:abstractNumId w:val="5"/>
  </w:num>
  <w:num w:numId="24" w16cid:durableId="1101678362">
    <w:abstractNumId w:val="20"/>
  </w:num>
  <w:num w:numId="25" w16cid:durableId="487327110">
    <w:abstractNumId w:val="2"/>
  </w:num>
  <w:num w:numId="26" w16cid:durableId="1994602363">
    <w:abstractNumId w:val="3"/>
  </w:num>
  <w:num w:numId="27" w16cid:durableId="1896354524">
    <w:abstractNumId w:val="16"/>
  </w:num>
  <w:num w:numId="28" w16cid:durableId="1607688890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3DB6"/>
    <w:rsid w:val="00003D75"/>
    <w:rsid w:val="00005A70"/>
    <w:rsid w:val="000064F1"/>
    <w:rsid w:val="0001107E"/>
    <w:rsid w:val="00014904"/>
    <w:rsid w:val="00014B8B"/>
    <w:rsid w:val="00016B48"/>
    <w:rsid w:val="00016CA3"/>
    <w:rsid w:val="000177CD"/>
    <w:rsid w:val="00022ED6"/>
    <w:rsid w:val="0002437D"/>
    <w:rsid w:val="00025379"/>
    <w:rsid w:val="0002634B"/>
    <w:rsid w:val="000328CF"/>
    <w:rsid w:val="00032B75"/>
    <w:rsid w:val="00042F7E"/>
    <w:rsid w:val="000435CB"/>
    <w:rsid w:val="000474FE"/>
    <w:rsid w:val="0005109F"/>
    <w:rsid w:val="000517D0"/>
    <w:rsid w:val="00052043"/>
    <w:rsid w:val="0005698A"/>
    <w:rsid w:val="00056FE7"/>
    <w:rsid w:val="000610B0"/>
    <w:rsid w:val="00061BEE"/>
    <w:rsid w:val="00062621"/>
    <w:rsid w:val="00065FF0"/>
    <w:rsid w:val="000674E9"/>
    <w:rsid w:val="00072009"/>
    <w:rsid w:val="00072663"/>
    <w:rsid w:val="0007599C"/>
    <w:rsid w:val="00076590"/>
    <w:rsid w:val="000836F2"/>
    <w:rsid w:val="0008737D"/>
    <w:rsid w:val="00091911"/>
    <w:rsid w:val="00093381"/>
    <w:rsid w:val="0009551E"/>
    <w:rsid w:val="0009681D"/>
    <w:rsid w:val="000A1405"/>
    <w:rsid w:val="000A1DB7"/>
    <w:rsid w:val="000A2423"/>
    <w:rsid w:val="000A746A"/>
    <w:rsid w:val="000A78C4"/>
    <w:rsid w:val="000B12DE"/>
    <w:rsid w:val="000B1F51"/>
    <w:rsid w:val="000B5D70"/>
    <w:rsid w:val="000B61AE"/>
    <w:rsid w:val="000C11F7"/>
    <w:rsid w:val="000C1BE3"/>
    <w:rsid w:val="000C708F"/>
    <w:rsid w:val="000C75C3"/>
    <w:rsid w:val="000C7C25"/>
    <w:rsid w:val="000D2494"/>
    <w:rsid w:val="000D384A"/>
    <w:rsid w:val="000D3EAF"/>
    <w:rsid w:val="000D5379"/>
    <w:rsid w:val="000D5A34"/>
    <w:rsid w:val="000D7933"/>
    <w:rsid w:val="000E1281"/>
    <w:rsid w:val="000E14BA"/>
    <w:rsid w:val="000F75E1"/>
    <w:rsid w:val="0010705C"/>
    <w:rsid w:val="001141D9"/>
    <w:rsid w:val="00121DCC"/>
    <w:rsid w:val="00123E3C"/>
    <w:rsid w:val="00123E6E"/>
    <w:rsid w:val="0012574C"/>
    <w:rsid w:val="00126D09"/>
    <w:rsid w:val="00136B37"/>
    <w:rsid w:val="0014403B"/>
    <w:rsid w:val="00144512"/>
    <w:rsid w:val="001467A3"/>
    <w:rsid w:val="001523C5"/>
    <w:rsid w:val="00153976"/>
    <w:rsid w:val="0015541A"/>
    <w:rsid w:val="00163B43"/>
    <w:rsid w:val="001702F4"/>
    <w:rsid w:val="00173492"/>
    <w:rsid w:val="00173520"/>
    <w:rsid w:val="001735E8"/>
    <w:rsid w:val="001748AB"/>
    <w:rsid w:val="00180F0C"/>
    <w:rsid w:val="00180FEF"/>
    <w:rsid w:val="00183B07"/>
    <w:rsid w:val="00183E72"/>
    <w:rsid w:val="00184AEE"/>
    <w:rsid w:val="00184B22"/>
    <w:rsid w:val="001859CE"/>
    <w:rsid w:val="00185EEF"/>
    <w:rsid w:val="001866DD"/>
    <w:rsid w:val="0018724E"/>
    <w:rsid w:val="0018774F"/>
    <w:rsid w:val="00191872"/>
    <w:rsid w:val="00192E71"/>
    <w:rsid w:val="001959B9"/>
    <w:rsid w:val="00196862"/>
    <w:rsid w:val="00197B74"/>
    <w:rsid w:val="001A27BB"/>
    <w:rsid w:val="001A2CE0"/>
    <w:rsid w:val="001A350A"/>
    <w:rsid w:val="001B7AF3"/>
    <w:rsid w:val="001C193A"/>
    <w:rsid w:val="001C48E8"/>
    <w:rsid w:val="001C61CF"/>
    <w:rsid w:val="001D1E6F"/>
    <w:rsid w:val="001E1027"/>
    <w:rsid w:val="001E1AE1"/>
    <w:rsid w:val="001E24C8"/>
    <w:rsid w:val="001E6A59"/>
    <w:rsid w:val="001F5065"/>
    <w:rsid w:val="001F7E57"/>
    <w:rsid w:val="002002D8"/>
    <w:rsid w:val="00200D73"/>
    <w:rsid w:val="00201E83"/>
    <w:rsid w:val="0020775B"/>
    <w:rsid w:val="00210BAA"/>
    <w:rsid w:val="0021268D"/>
    <w:rsid w:val="00212F78"/>
    <w:rsid w:val="002131E3"/>
    <w:rsid w:val="00215850"/>
    <w:rsid w:val="00221ABA"/>
    <w:rsid w:val="00222636"/>
    <w:rsid w:val="002251DC"/>
    <w:rsid w:val="002263EF"/>
    <w:rsid w:val="00230A73"/>
    <w:rsid w:val="00234449"/>
    <w:rsid w:val="00234A26"/>
    <w:rsid w:val="002417FE"/>
    <w:rsid w:val="00241ABE"/>
    <w:rsid w:val="002431DC"/>
    <w:rsid w:val="00244820"/>
    <w:rsid w:val="00250A47"/>
    <w:rsid w:val="00251CF0"/>
    <w:rsid w:val="002522FE"/>
    <w:rsid w:val="00256662"/>
    <w:rsid w:val="0026059B"/>
    <w:rsid w:val="002612CD"/>
    <w:rsid w:val="00262F50"/>
    <w:rsid w:val="002708D4"/>
    <w:rsid w:val="002717E8"/>
    <w:rsid w:val="00274098"/>
    <w:rsid w:val="0028371A"/>
    <w:rsid w:val="002900B2"/>
    <w:rsid w:val="00291D06"/>
    <w:rsid w:val="0029403E"/>
    <w:rsid w:val="0029594C"/>
    <w:rsid w:val="0029790F"/>
    <w:rsid w:val="002A1221"/>
    <w:rsid w:val="002B1E87"/>
    <w:rsid w:val="002B4471"/>
    <w:rsid w:val="002B5FFC"/>
    <w:rsid w:val="002C1B5E"/>
    <w:rsid w:val="002C2076"/>
    <w:rsid w:val="002C27AE"/>
    <w:rsid w:val="002C2A1C"/>
    <w:rsid w:val="002C31CB"/>
    <w:rsid w:val="002C58C3"/>
    <w:rsid w:val="002C5F3A"/>
    <w:rsid w:val="002D2A74"/>
    <w:rsid w:val="002D2CA2"/>
    <w:rsid w:val="002D5AC7"/>
    <w:rsid w:val="002D6072"/>
    <w:rsid w:val="002E1574"/>
    <w:rsid w:val="002E3FC2"/>
    <w:rsid w:val="002E673F"/>
    <w:rsid w:val="002F102A"/>
    <w:rsid w:val="002F150F"/>
    <w:rsid w:val="002F16A2"/>
    <w:rsid w:val="0030528D"/>
    <w:rsid w:val="00310590"/>
    <w:rsid w:val="00315710"/>
    <w:rsid w:val="003171DA"/>
    <w:rsid w:val="003218C0"/>
    <w:rsid w:val="00321E0E"/>
    <w:rsid w:val="0032335E"/>
    <w:rsid w:val="003243EE"/>
    <w:rsid w:val="003254BB"/>
    <w:rsid w:val="00331496"/>
    <w:rsid w:val="00331B78"/>
    <w:rsid w:val="00331F12"/>
    <w:rsid w:val="00336AA6"/>
    <w:rsid w:val="00342852"/>
    <w:rsid w:val="00344D64"/>
    <w:rsid w:val="003450D9"/>
    <w:rsid w:val="00352161"/>
    <w:rsid w:val="003579CA"/>
    <w:rsid w:val="00360384"/>
    <w:rsid w:val="00360AE3"/>
    <w:rsid w:val="003647D2"/>
    <w:rsid w:val="0036684D"/>
    <w:rsid w:val="00373207"/>
    <w:rsid w:val="00374644"/>
    <w:rsid w:val="003801F5"/>
    <w:rsid w:val="0038492A"/>
    <w:rsid w:val="00390A7B"/>
    <w:rsid w:val="003912C7"/>
    <w:rsid w:val="00394477"/>
    <w:rsid w:val="003975CF"/>
    <w:rsid w:val="003A05B9"/>
    <w:rsid w:val="003A1165"/>
    <w:rsid w:val="003A1F82"/>
    <w:rsid w:val="003A3452"/>
    <w:rsid w:val="003B116F"/>
    <w:rsid w:val="003B3849"/>
    <w:rsid w:val="003B6184"/>
    <w:rsid w:val="003C0ECD"/>
    <w:rsid w:val="003C1099"/>
    <w:rsid w:val="003C3123"/>
    <w:rsid w:val="003D4178"/>
    <w:rsid w:val="003E28F2"/>
    <w:rsid w:val="003E46E6"/>
    <w:rsid w:val="003E7F8A"/>
    <w:rsid w:val="003F183D"/>
    <w:rsid w:val="003F3159"/>
    <w:rsid w:val="003F4F45"/>
    <w:rsid w:val="003F546C"/>
    <w:rsid w:val="003F7C6F"/>
    <w:rsid w:val="00400A0F"/>
    <w:rsid w:val="0040153F"/>
    <w:rsid w:val="0040170F"/>
    <w:rsid w:val="004021E3"/>
    <w:rsid w:val="00402B32"/>
    <w:rsid w:val="00404B0A"/>
    <w:rsid w:val="00410E1E"/>
    <w:rsid w:val="00412D79"/>
    <w:rsid w:val="004233B3"/>
    <w:rsid w:val="004240D4"/>
    <w:rsid w:val="004240FF"/>
    <w:rsid w:val="00430A65"/>
    <w:rsid w:val="00434D73"/>
    <w:rsid w:val="004435BE"/>
    <w:rsid w:val="00443FDA"/>
    <w:rsid w:val="00447449"/>
    <w:rsid w:val="004501F9"/>
    <w:rsid w:val="00450D18"/>
    <w:rsid w:val="00451275"/>
    <w:rsid w:val="00460F83"/>
    <w:rsid w:val="00463FC6"/>
    <w:rsid w:val="004777E8"/>
    <w:rsid w:val="00481EC3"/>
    <w:rsid w:val="00482F18"/>
    <w:rsid w:val="00484D33"/>
    <w:rsid w:val="004912C3"/>
    <w:rsid w:val="00491DDB"/>
    <w:rsid w:val="0049226E"/>
    <w:rsid w:val="00493251"/>
    <w:rsid w:val="00493783"/>
    <w:rsid w:val="00496482"/>
    <w:rsid w:val="004B0394"/>
    <w:rsid w:val="004B372D"/>
    <w:rsid w:val="004B742E"/>
    <w:rsid w:val="004B7B92"/>
    <w:rsid w:val="004C66A4"/>
    <w:rsid w:val="004C7FAE"/>
    <w:rsid w:val="004D08D1"/>
    <w:rsid w:val="004D1457"/>
    <w:rsid w:val="004D5795"/>
    <w:rsid w:val="004D6602"/>
    <w:rsid w:val="004D6F90"/>
    <w:rsid w:val="004E58A3"/>
    <w:rsid w:val="004E5EB5"/>
    <w:rsid w:val="004F0144"/>
    <w:rsid w:val="004F334F"/>
    <w:rsid w:val="004F456F"/>
    <w:rsid w:val="004F614B"/>
    <w:rsid w:val="005104F3"/>
    <w:rsid w:val="005118A5"/>
    <w:rsid w:val="005118CB"/>
    <w:rsid w:val="00513783"/>
    <w:rsid w:val="0051425C"/>
    <w:rsid w:val="0051620B"/>
    <w:rsid w:val="0052147D"/>
    <w:rsid w:val="00523770"/>
    <w:rsid w:val="00525CE8"/>
    <w:rsid w:val="00526032"/>
    <w:rsid w:val="00531095"/>
    <w:rsid w:val="0053462D"/>
    <w:rsid w:val="0053660D"/>
    <w:rsid w:val="005410D0"/>
    <w:rsid w:val="00542AE0"/>
    <w:rsid w:val="00544436"/>
    <w:rsid w:val="005464D5"/>
    <w:rsid w:val="00547B05"/>
    <w:rsid w:val="0055033A"/>
    <w:rsid w:val="005520C7"/>
    <w:rsid w:val="00553239"/>
    <w:rsid w:val="005563DC"/>
    <w:rsid w:val="00556BBE"/>
    <w:rsid w:val="00557077"/>
    <w:rsid w:val="00564B80"/>
    <w:rsid w:val="00567006"/>
    <w:rsid w:val="00567315"/>
    <w:rsid w:val="00571630"/>
    <w:rsid w:val="005723C1"/>
    <w:rsid w:val="00573352"/>
    <w:rsid w:val="005A0A1F"/>
    <w:rsid w:val="005A0F24"/>
    <w:rsid w:val="005A6407"/>
    <w:rsid w:val="005A7826"/>
    <w:rsid w:val="005B7242"/>
    <w:rsid w:val="005C4E93"/>
    <w:rsid w:val="005D2833"/>
    <w:rsid w:val="005D41DF"/>
    <w:rsid w:val="005D7144"/>
    <w:rsid w:val="005E28B5"/>
    <w:rsid w:val="005F02D4"/>
    <w:rsid w:val="005F76B5"/>
    <w:rsid w:val="00600E79"/>
    <w:rsid w:val="00602D94"/>
    <w:rsid w:val="0060545F"/>
    <w:rsid w:val="0060548D"/>
    <w:rsid w:val="00606835"/>
    <w:rsid w:val="006113F7"/>
    <w:rsid w:val="00616CB2"/>
    <w:rsid w:val="006222DD"/>
    <w:rsid w:val="006265F8"/>
    <w:rsid w:val="006317CD"/>
    <w:rsid w:val="00631924"/>
    <w:rsid w:val="00634A14"/>
    <w:rsid w:val="006373E2"/>
    <w:rsid w:val="00645523"/>
    <w:rsid w:val="00645BE1"/>
    <w:rsid w:val="00646B8F"/>
    <w:rsid w:val="0065072E"/>
    <w:rsid w:val="0065427C"/>
    <w:rsid w:val="00654567"/>
    <w:rsid w:val="00654D17"/>
    <w:rsid w:val="00662D9B"/>
    <w:rsid w:val="00664068"/>
    <w:rsid w:val="00675624"/>
    <w:rsid w:val="00680106"/>
    <w:rsid w:val="00680C6C"/>
    <w:rsid w:val="00680CB6"/>
    <w:rsid w:val="00681DE4"/>
    <w:rsid w:val="00687C01"/>
    <w:rsid w:val="00695F76"/>
    <w:rsid w:val="0069673A"/>
    <w:rsid w:val="0069776B"/>
    <w:rsid w:val="006A06F8"/>
    <w:rsid w:val="006A5C9E"/>
    <w:rsid w:val="006B3012"/>
    <w:rsid w:val="006B31C1"/>
    <w:rsid w:val="006B343D"/>
    <w:rsid w:val="006B55C1"/>
    <w:rsid w:val="006B6356"/>
    <w:rsid w:val="006C1F4C"/>
    <w:rsid w:val="006D2829"/>
    <w:rsid w:val="006D4D79"/>
    <w:rsid w:val="006D7B5F"/>
    <w:rsid w:val="006E29F9"/>
    <w:rsid w:val="006E2C2E"/>
    <w:rsid w:val="006E32DF"/>
    <w:rsid w:val="006E5530"/>
    <w:rsid w:val="006F1206"/>
    <w:rsid w:val="006F3748"/>
    <w:rsid w:val="0070368B"/>
    <w:rsid w:val="007048C3"/>
    <w:rsid w:val="007131DE"/>
    <w:rsid w:val="00723BA1"/>
    <w:rsid w:val="00723DB4"/>
    <w:rsid w:val="007254A4"/>
    <w:rsid w:val="00727008"/>
    <w:rsid w:val="0073171B"/>
    <w:rsid w:val="00732E0B"/>
    <w:rsid w:val="007361FE"/>
    <w:rsid w:val="007429EE"/>
    <w:rsid w:val="00754897"/>
    <w:rsid w:val="00755001"/>
    <w:rsid w:val="0076071C"/>
    <w:rsid w:val="00765ED3"/>
    <w:rsid w:val="00766314"/>
    <w:rsid w:val="00766E03"/>
    <w:rsid w:val="00766E61"/>
    <w:rsid w:val="0077716F"/>
    <w:rsid w:val="00777B7C"/>
    <w:rsid w:val="007834DA"/>
    <w:rsid w:val="007839FE"/>
    <w:rsid w:val="007865C1"/>
    <w:rsid w:val="007878B6"/>
    <w:rsid w:val="00796BBC"/>
    <w:rsid w:val="00797328"/>
    <w:rsid w:val="007A132F"/>
    <w:rsid w:val="007A18D4"/>
    <w:rsid w:val="007A1DC0"/>
    <w:rsid w:val="007B2881"/>
    <w:rsid w:val="007B66C0"/>
    <w:rsid w:val="007C480B"/>
    <w:rsid w:val="007C703B"/>
    <w:rsid w:val="007D4B42"/>
    <w:rsid w:val="007D7130"/>
    <w:rsid w:val="007E1FF5"/>
    <w:rsid w:val="007E5C77"/>
    <w:rsid w:val="007F1E77"/>
    <w:rsid w:val="007F232A"/>
    <w:rsid w:val="007F300F"/>
    <w:rsid w:val="007F5113"/>
    <w:rsid w:val="007F55C1"/>
    <w:rsid w:val="007F6424"/>
    <w:rsid w:val="0080470E"/>
    <w:rsid w:val="00805B46"/>
    <w:rsid w:val="00814E8D"/>
    <w:rsid w:val="008159D4"/>
    <w:rsid w:val="00816E21"/>
    <w:rsid w:val="008247D9"/>
    <w:rsid w:val="00830A2D"/>
    <w:rsid w:val="0083362E"/>
    <w:rsid w:val="00841259"/>
    <w:rsid w:val="00841F8D"/>
    <w:rsid w:val="00843F56"/>
    <w:rsid w:val="00846FCC"/>
    <w:rsid w:val="008517D6"/>
    <w:rsid w:val="00860B49"/>
    <w:rsid w:val="0086341C"/>
    <w:rsid w:val="00863947"/>
    <w:rsid w:val="008646B2"/>
    <w:rsid w:val="00865AD3"/>
    <w:rsid w:val="008674AF"/>
    <w:rsid w:val="008675B6"/>
    <w:rsid w:val="0087080E"/>
    <w:rsid w:val="00870DDF"/>
    <w:rsid w:val="008712E5"/>
    <w:rsid w:val="00872440"/>
    <w:rsid w:val="0088165D"/>
    <w:rsid w:val="00881B5A"/>
    <w:rsid w:val="008835E8"/>
    <w:rsid w:val="0088670E"/>
    <w:rsid w:val="00892489"/>
    <w:rsid w:val="00892DC9"/>
    <w:rsid w:val="00894869"/>
    <w:rsid w:val="00895ED3"/>
    <w:rsid w:val="00896799"/>
    <w:rsid w:val="00897423"/>
    <w:rsid w:val="008A02F1"/>
    <w:rsid w:val="008A3608"/>
    <w:rsid w:val="008A4E67"/>
    <w:rsid w:val="008A6E23"/>
    <w:rsid w:val="008B5689"/>
    <w:rsid w:val="008C179C"/>
    <w:rsid w:val="008C4AB5"/>
    <w:rsid w:val="008C55B0"/>
    <w:rsid w:val="008C78FC"/>
    <w:rsid w:val="008D25CB"/>
    <w:rsid w:val="008E01FA"/>
    <w:rsid w:val="008E1E40"/>
    <w:rsid w:val="008E3CCA"/>
    <w:rsid w:val="008E3D2C"/>
    <w:rsid w:val="008E3E28"/>
    <w:rsid w:val="00910E60"/>
    <w:rsid w:val="009171F9"/>
    <w:rsid w:val="009217CF"/>
    <w:rsid w:val="00922062"/>
    <w:rsid w:val="0092285E"/>
    <w:rsid w:val="009326BE"/>
    <w:rsid w:val="00933A2E"/>
    <w:rsid w:val="00936802"/>
    <w:rsid w:val="0093790F"/>
    <w:rsid w:val="009501C1"/>
    <w:rsid w:val="00955ACA"/>
    <w:rsid w:val="00960667"/>
    <w:rsid w:val="00963959"/>
    <w:rsid w:val="00963ADD"/>
    <w:rsid w:val="009714CB"/>
    <w:rsid w:val="00971B6C"/>
    <w:rsid w:val="00971F1D"/>
    <w:rsid w:val="00972E20"/>
    <w:rsid w:val="0097464C"/>
    <w:rsid w:val="00984B52"/>
    <w:rsid w:val="00985A8F"/>
    <w:rsid w:val="00991FEB"/>
    <w:rsid w:val="0099416D"/>
    <w:rsid w:val="009A0D4E"/>
    <w:rsid w:val="009A0E81"/>
    <w:rsid w:val="009A16D8"/>
    <w:rsid w:val="009A2B35"/>
    <w:rsid w:val="009A4BB2"/>
    <w:rsid w:val="009A51FF"/>
    <w:rsid w:val="009A5C99"/>
    <w:rsid w:val="009A6155"/>
    <w:rsid w:val="009B0F70"/>
    <w:rsid w:val="009B2BDC"/>
    <w:rsid w:val="009B5670"/>
    <w:rsid w:val="009C0EE8"/>
    <w:rsid w:val="009C206E"/>
    <w:rsid w:val="009C255C"/>
    <w:rsid w:val="009C272B"/>
    <w:rsid w:val="009C361B"/>
    <w:rsid w:val="009C71D6"/>
    <w:rsid w:val="009D1CA6"/>
    <w:rsid w:val="009D3CF6"/>
    <w:rsid w:val="009D60D4"/>
    <w:rsid w:val="009E0299"/>
    <w:rsid w:val="009E3A07"/>
    <w:rsid w:val="009E4791"/>
    <w:rsid w:val="009E604A"/>
    <w:rsid w:val="009F14E6"/>
    <w:rsid w:val="009F6C75"/>
    <w:rsid w:val="009F7FA2"/>
    <w:rsid w:val="00A02931"/>
    <w:rsid w:val="00A0691E"/>
    <w:rsid w:val="00A06CA2"/>
    <w:rsid w:val="00A108CF"/>
    <w:rsid w:val="00A10B68"/>
    <w:rsid w:val="00A11097"/>
    <w:rsid w:val="00A11C4C"/>
    <w:rsid w:val="00A15DA7"/>
    <w:rsid w:val="00A15F33"/>
    <w:rsid w:val="00A204A6"/>
    <w:rsid w:val="00A22A04"/>
    <w:rsid w:val="00A27AAB"/>
    <w:rsid w:val="00A3026A"/>
    <w:rsid w:val="00A31EF6"/>
    <w:rsid w:val="00A338D7"/>
    <w:rsid w:val="00A33D15"/>
    <w:rsid w:val="00A3497A"/>
    <w:rsid w:val="00A422CA"/>
    <w:rsid w:val="00A42BEB"/>
    <w:rsid w:val="00A42D70"/>
    <w:rsid w:val="00A44B93"/>
    <w:rsid w:val="00A51796"/>
    <w:rsid w:val="00A538AF"/>
    <w:rsid w:val="00A53E65"/>
    <w:rsid w:val="00A60BCD"/>
    <w:rsid w:val="00A60E2E"/>
    <w:rsid w:val="00A624A3"/>
    <w:rsid w:val="00A6627B"/>
    <w:rsid w:val="00A76AF3"/>
    <w:rsid w:val="00A77CA5"/>
    <w:rsid w:val="00A82639"/>
    <w:rsid w:val="00A82DFC"/>
    <w:rsid w:val="00A864F5"/>
    <w:rsid w:val="00A86F43"/>
    <w:rsid w:val="00A90349"/>
    <w:rsid w:val="00A90AF2"/>
    <w:rsid w:val="00A9104B"/>
    <w:rsid w:val="00A91072"/>
    <w:rsid w:val="00A92190"/>
    <w:rsid w:val="00A92852"/>
    <w:rsid w:val="00A943C7"/>
    <w:rsid w:val="00A97148"/>
    <w:rsid w:val="00AA44E9"/>
    <w:rsid w:val="00AA66C4"/>
    <w:rsid w:val="00AA6B52"/>
    <w:rsid w:val="00AB267E"/>
    <w:rsid w:val="00AB2D17"/>
    <w:rsid w:val="00AB4EE1"/>
    <w:rsid w:val="00AB6212"/>
    <w:rsid w:val="00AC06E8"/>
    <w:rsid w:val="00AC2F64"/>
    <w:rsid w:val="00AC7779"/>
    <w:rsid w:val="00AD3EC8"/>
    <w:rsid w:val="00AD4F83"/>
    <w:rsid w:val="00AE03C6"/>
    <w:rsid w:val="00AE6845"/>
    <w:rsid w:val="00AF0CC6"/>
    <w:rsid w:val="00AF1497"/>
    <w:rsid w:val="00AF7B43"/>
    <w:rsid w:val="00B014F8"/>
    <w:rsid w:val="00B03ED7"/>
    <w:rsid w:val="00B06866"/>
    <w:rsid w:val="00B1065F"/>
    <w:rsid w:val="00B119E2"/>
    <w:rsid w:val="00B1231A"/>
    <w:rsid w:val="00B16473"/>
    <w:rsid w:val="00B16EC6"/>
    <w:rsid w:val="00B20CFE"/>
    <w:rsid w:val="00B216F9"/>
    <w:rsid w:val="00B22599"/>
    <w:rsid w:val="00B2797B"/>
    <w:rsid w:val="00B31DBC"/>
    <w:rsid w:val="00B378A6"/>
    <w:rsid w:val="00B61C07"/>
    <w:rsid w:val="00B62209"/>
    <w:rsid w:val="00B72026"/>
    <w:rsid w:val="00B73244"/>
    <w:rsid w:val="00B75B32"/>
    <w:rsid w:val="00B80A5B"/>
    <w:rsid w:val="00B839B5"/>
    <w:rsid w:val="00B9127F"/>
    <w:rsid w:val="00B95B69"/>
    <w:rsid w:val="00B96D01"/>
    <w:rsid w:val="00BA04B3"/>
    <w:rsid w:val="00BA0A01"/>
    <w:rsid w:val="00BA0EC4"/>
    <w:rsid w:val="00BB25A9"/>
    <w:rsid w:val="00BB4814"/>
    <w:rsid w:val="00BC061E"/>
    <w:rsid w:val="00BC3B83"/>
    <w:rsid w:val="00BC5428"/>
    <w:rsid w:val="00BD24E0"/>
    <w:rsid w:val="00BD33E7"/>
    <w:rsid w:val="00BD5F3C"/>
    <w:rsid w:val="00BD73E1"/>
    <w:rsid w:val="00BE1777"/>
    <w:rsid w:val="00BE1FAE"/>
    <w:rsid w:val="00BE4B41"/>
    <w:rsid w:val="00BF2378"/>
    <w:rsid w:val="00BF245A"/>
    <w:rsid w:val="00BF26A0"/>
    <w:rsid w:val="00BF43A0"/>
    <w:rsid w:val="00BF4F15"/>
    <w:rsid w:val="00BF68B3"/>
    <w:rsid w:val="00C0186F"/>
    <w:rsid w:val="00C02396"/>
    <w:rsid w:val="00C1004E"/>
    <w:rsid w:val="00C118C3"/>
    <w:rsid w:val="00C14E55"/>
    <w:rsid w:val="00C23405"/>
    <w:rsid w:val="00C26248"/>
    <w:rsid w:val="00C27FA9"/>
    <w:rsid w:val="00C41893"/>
    <w:rsid w:val="00C42B34"/>
    <w:rsid w:val="00C4406F"/>
    <w:rsid w:val="00C45FDF"/>
    <w:rsid w:val="00C476AE"/>
    <w:rsid w:val="00C51FE3"/>
    <w:rsid w:val="00C5227B"/>
    <w:rsid w:val="00C53C7E"/>
    <w:rsid w:val="00C54054"/>
    <w:rsid w:val="00C55771"/>
    <w:rsid w:val="00C55EB3"/>
    <w:rsid w:val="00C576D8"/>
    <w:rsid w:val="00C6020D"/>
    <w:rsid w:val="00C603AB"/>
    <w:rsid w:val="00C60B70"/>
    <w:rsid w:val="00C61EF2"/>
    <w:rsid w:val="00C61F93"/>
    <w:rsid w:val="00C626DA"/>
    <w:rsid w:val="00C6512D"/>
    <w:rsid w:val="00C666D2"/>
    <w:rsid w:val="00C73389"/>
    <w:rsid w:val="00C739A4"/>
    <w:rsid w:val="00C775EF"/>
    <w:rsid w:val="00C83287"/>
    <w:rsid w:val="00C91D2D"/>
    <w:rsid w:val="00C97148"/>
    <w:rsid w:val="00CA6B22"/>
    <w:rsid w:val="00CA6FD5"/>
    <w:rsid w:val="00CA76AD"/>
    <w:rsid w:val="00CB0A18"/>
    <w:rsid w:val="00CB28DB"/>
    <w:rsid w:val="00CB7C4A"/>
    <w:rsid w:val="00CC0561"/>
    <w:rsid w:val="00CC1DEE"/>
    <w:rsid w:val="00CC3687"/>
    <w:rsid w:val="00CC3876"/>
    <w:rsid w:val="00CC43F9"/>
    <w:rsid w:val="00CC4F01"/>
    <w:rsid w:val="00CC50F1"/>
    <w:rsid w:val="00CD2DA5"/>
    <w:rsid w:val="00CE05B7"/>
    <w:rsid w:val="00CE0A0F"/>
    <w:rsid w:val="00CE0EA7"/>
    <w:rsid w:val="00CE2703"/>
    <w:rsid w:val="00CF0B18"/>
    <w:rsid w:val="00CF343D"/>
    <w:rsid w:val="00CF47CA"/>
    <w:rsid w:val="00CF616C"/>
    <w:rsid w:val="00D03E35"/>
    <w:rsid w:val="00D05FA1"/>
    <w:rsid w:val="00D07778"/>
    <w:rsid w:val="00D07DC4"/>
    <w:rsid w:val="00D1137D"/>
    <w:rsid w:val="00D1369A"/>
    <w:rsid w:val="00D14077"/>
    <w:rsid w:val="00D230C9"/>
    <w:rsid w:val="00D23334"/>
    <w:rsid w:val="00D24741"/>
    <w:rsid w:val="00D25EAE"/>
    <w:rsid w:val="00D26D75"/>
    <w:rsid w:val="00D3684E"/>
    <w:rsid w:val="00D371B0"/>
    <w:rsid w:val="00D41C90"/>
    <w:rsid w:val="00D429BC"/>
    <w:rsid w:val="00D448C1"/>
    <w:rsid w:val="00D45EF2"/>
    <w:rsid w:val="00D46AE7"/>
    <w:rsid w:val="00D47500"/>
    <w:rsid w:val="00D52BF4"/>
    <w:rsid w:val="00D56980"/>
    <w:rsid w:val="00D57215"/>
    <w:rsid w:val="00D60780"/>
    <w:rsid w:val="00D61F0F"/>
    <w:rsid w:val="00D65DA1"/>
    <w:rsid w:val="00D676B5"/>
    <w:rsid w:val="00D73697"/>
    <w:rsid w:val="00D738DA"/>
    <w:rsid w:val="00D742CA"/>
    <w:rsid w:val="00D75395"/>
    <w:rsid w:val="00D817CB"/>
    <w:rsid w:val="00D837F2"/>
    <w:rsid w:val="00D86C88"/>
    <w:rsid w:val="00D874AB"/>
    <w:rsid w:val="00D97416"/>
    <w:rsid w:val="00DA352B"/>
    <w:rsid w:val="00DA3DB6"/>
    <w:rsid w:val="00DA3FFD"/>
    <w:rsid w:val="00DA4663"/>
    <w:rsid w:val="00DA54F6"/>
    <w:rsid w:val="00DA5817"/>
    <w:rsid w:val="00DA5E59"/>
    <w:rsid w:val="00DB008E"/>
    <w:rsid w:val="00DB1530"/>
    <w:rsid w:val="00DB2950"/>
    <w:rsid w:val="00DB364F"/>
    <w:rsid w:val="00DB425E"/>
    <w:rsid w:val="00DB7934"/>
    <w:rsid w:val="00DC48BE"/>
    <w:rsid w:val="00DC651C"/>
    <w:rsid w:val="00DD1217"/>
    <w:rsid w:val="00DD3039"/>
    <w:rsid w:val="00DD3A95"/>
    <w:rsid w:val="00DD4083"/>
    <w:rsid w:val="00DD580E"/>
    <w:rsid w:val="00DD65BF"/>
    <w:rsid w:val="00DE0193"/>
    <w:rsid w:val="00DE4E84"/>
    <w:rsid w:val="00DE5536"/>
    <w:rsid w:val="00DE7B05"/>
    <w:rsid w:val="00DF1878"/>
    <w:rsid w:val="00DF29FD"/>
    <w:rsid w:val="00DF487C"/>
    <w:rsid w:val="00DF4C50"/>
    <w:rsid w:val="00DF6F0E"/>
    <w:rsid w:val="00E0203D"/>
    <w:rsid w:val="00E04CA0"/>
    <w:rsid w:val="00E060EA"/>
    <w:rsid w:val="00E061A9"/>
    <w:rsid w:val="00E07A66"/>
    <w:rsid w:val="00E1558A"/>
    <w:rsid w:val="00E16C75"/>
    <w:rsid w:val="00E171F4"/>
    <w:rsid w:val="00E176BB"/>
    <w:rsid w:val="00E20FC1"/>
    <w:rsid w:val="00E306DF"/>
    <w:rsid w:val="00E33E3D"/>
    <w:rsid w:val="00E36C92"/>
    <w:rsid w:val="00E41F0A"/>
    <w:rsid w:val="00E46B67"/>
    <w:rsid w:val="00E52004"/>
    <w:rsid w:val="00E54016"/>
    <w:rsid w:val="00E571C6"/>
    <w:rsid w:val="00E654A3"/>
    <w:rsid w:val="00E70DAC"/>
    <w:rsid w:val="00E71717"/>
    <w:rsid w:val="00E72DC3"/>
    <w:rsid w:val="00E74B29"/>
    <w:rsid w:val="00E752D4"/>
    <w:rsid w:val="00E75798"/>
    <w:rsid w:val="00E77FFD"/>
    <w:rsid w:val="00E81445"/>
    <w:rsid w:val="00E82E4E"/>
    <w:rsid w:val="00E87C67"/>
    <w:rsid w:val="00E942A8"/>
    <w:rsid w:val="00E95039"/>
    <w:rsid w:val="00E9603D"/>
    <w:rsid w:val="00EA0A01"/>
    <w:rsid w:val="00EA1FED"/>
    <w:rsid w:val="00EA3E31"/>
    <w:rsid w:val="00EA59F0"/>
    <w:rsid w:val="00EA6EAF"/>
    <w:rsid w:val="00EB1374"/>
    <w:rsid w:val="00EB426E"/>
    <w:rsid w:val="00EC361D"/>
    <w:rsid w:val="00EC6674"/>
    <w:rsid w:val="00EC7A9C"/>
    <w:rsid w:val="00ED2219"/>
    <w:rsid w:val="00ED24D4"/>
    <w:rsid w:val="00EE2298"/>
    <w:rsid w:val="00EE34AE"/>
    <w:rsid w:val="00EE3DE2"/>
    <w:rsid w:val="00EE4C84"/>
    <w:rsid w:val="00EE7103"/>
    <w:rsid w:val="00EF0797"/>
    <w:rsid w:val="00EF1D88"/>
    <w:rsid w:val="00EF224B"/>
    <w:rsid w:val="00EF6E4D"/>
    <w:rsid w:val="00F02F37"/>
    <w:rsid w:val="00F042DB"/>
    <w:rsid w:val="00F054AF"/>
    <w:rsid w:val="00F05F4A"/>
    <w:rsid w:val="00F07CA0"/>
    <w:rsid w:val="00F12975"/>
    <w:rsid w:val="00F13B40"/>
    <w:rsid w:val="00F15D90"/>
    <w:rsid w:val="00F2138B"/>
    <w:rsid w:val="00F23D4D"/>
    <w:rsid w:val="00F2646C"/>
    <w:rsid w:val="00F27DEB"/>
    <w:rsid w:val="00F336C0"/>
    <w:rsid w:val="00F4780E"/>
    <w:rsid w:val="00F47C70"/>
    <w:rsid w:val="00F47E7E"/>
    <w:rsid w:val="00F50DD9"/>
    <w:rsid w:val="00F532BD"/>
    <w:rsid w:val="00F5370D"/>
    <w:rsid w:val="00F54EA0"/>
    <w:rsid w:val="00F566E3"/>
    <w:rsid w:val="00F57992"/>
    <w:rsid w:val="00F6078D"/>
    <w:rsid w:val="00F65B9E"/>
    <w:rsid w:val="00F66EBC"/>
    <w:rsid w:val="00F67591"/>
    <w:rsid w:val="00F70C51"/>
    <w:rsid w:val="00F722D6"/>
    <w:rsid w:val="00F73159"/>
    <w:rsid w:val="00F74502"/>
    <w:rsid w:val="00F80364"/>
    <w:rsid w:val="00F81996"/>
    <w:rsid w:val="00F81FA4"/>
    <w:rsid w:val="00F84001"/>
    <w:rsid w:val="00F87845"/>
    <w:rsid w:val="00F938CD"/>
    <w:rsid w:val="00FA0A12"/>
    <w:rsid w:val="00FA0DFE"/>
    <w:rsid w:val="00FA174A"/>
    <w:rsid w:val="00FA294D"/>
    <w:rsid w:val="00FA3326"/>
    <w:rsid w:val="00FA3A5A"/>
    <w:rsid w:val="00FA3D76"/>
    <w:rsid w:val="00FA5040"/>
    <w:rsid w:val="00FB441C"/>
    <w:rsid w:val="00FB46F3"/>
    <w:rsid w:val="00FC249E"/>
    <w:rsid w:val="00FC7D2B"/>
    <w:rsid w:val="00FD344E"/>
    <w:rsid w:val="00FD4EFA"/>
    <w:rsid w:val="00FE13B9"/>
    <w:rsid w:val="00FE1549"/>
    <w:rsid w:val="00FE2A57"/>
    <w:rsid w:val="00FE3293"/>
    <w:rsid w:val="00FF07BE"/>
    <w:rsid w:val="00FF26C2"/>
    <w:rsid w:val="00FF4E94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A99F4"/>
  <w15:docId w15:val="{A44023FA-D650-4ADC-976E-215C7A399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aliases w:val="Nadpis 1123"/>
    <w:basedOn w:val="Normlny"/>
    <w:next w:val="Normlny"/>
    <w:link w:val="Nadpis1Char"/>
    <w:qFormat/>
    <w:rsid w:val="007865C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40"/>
      <w:szCs w:val="20"/>
      <w:lang w:eastAsia="sk-SK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CE270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y"/>
    <w:next w:val="Normlny"/>
    <w:link w:val="Nadpis3Char"/>
    <w:qFormat/>
    <w:rsid w:val="00D742CA"/>
    <w:pPr>
      <w:keepNext/>
      <w:spacing w:before="120" w:after="0" w:line="360" w:lineRule="atLeast"/>
      <w:jc w:val="both"/>
      <w:outlineLvl w:val="2"/>
    </w:pPr>
    <w:rPr>
      <w:rFonts w:ascii="Arial" w:eastAsia="Times New Roman" w:hAnsi="Arial" w:cs="Times New Roman"/>
      <w:sz w:val="24"/>
      <w:szCs w:val="20"/>
      <w:lang w:eastAsia="cs-CZ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D742CA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cs-CZ" w:eastAsia="cs-CZ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5A640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A108C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7">
    <w:name w:val="heading 7"/>
    <w:basedOn w:val="Normlny"/>
    <w:next w:val="Normlny"/>
    <w:link w:val="Nadpis7Char"/>
    <w:qFormat/>
    <w:rsid w:val="00D742CA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cs-CZ" w:eastAsia="sk-SK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D742CA"/>
    <w:pPr>
      <w:spacing w:before="240" w:after="60" w:line="240" w:lineRule="auto"/>
      <w:outlineLvl w:val="8"/>
    </w:pPr>
    <w:rPr>
      <w:rFonts w:ascii="Calibri Light" w:eastAsia="Times New Roman" w:hAnsi="Calibri Light" w:cs="Times New Roman"/>
      <w:lang w:val="cs-CZ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link w:val="OdsekzoznamuChar"/>
    <w:uiPriority w:val="34"/>
    <w:qFormat/>
    <w:rsid w:val="00DA3DB6"/>
    <w:pPr>
      <w:ind w:left="720"/>
      <w:contextualSpacing/>
    </w:pPr>
  </w:style>
  <w:style w:type="paragraph" w:styleId="Hlavika">
    <w:name w:val="header"/>
    <w:basedOn w:val="Normlny"/>
    <w:link w:val="HlavikaChar"/>
    <w:unhideWhenUsed/>
    <w:rsid w:val="00732E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32E0B"/>
  </w:style>
  <w:style w:type="paragraph" w:styleId="Pta">
    <w:name w:val="footer"/>
    <w:basedOn w:val="Normlny"/>
    <w:link w:val="PtaChar"/>
    <w:uiPriority w:val="99"/>
    <w:unhideWhenUsed/>
    <w:rsid w:val="00732E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32E0B"/>
  </w:style>
  <w:style w:type="character" w:customStyle="1" w:styleId="Nadpis1Char">
    <w:name w:val="Nadpis 1 Char"/>
    <w:aliases w:val="Nadpis 1123 Char"/>
    <w:basedOn w:val="Predvolenpsmoodseku"/>
    <w:link w:val="Nadpis1"/>
    <w:rsid w:val="007865C1"/>
    <w:rPr>
      <w:rFonts w:ascii="Times New Roman" w:eastAsia="Times New Roman" w:hAnsi="Times New Roman" w:cs="Times New Roman"/>
      <w:sz w:val="40"/>
      <w:szCs w:val="20"/>
      <w:lang w:eastAsia="sk-SK"/>
    </w:rPr>
  </w:style>
  <w:style w:type="paragraph" w:styleId="Zkladntext">
    <w:name w:val="Body Text"/>
    <w:basedOn w:val="Normlny"/>
    <w:link w:val="ZkladntextChar"/>
    <w:unhideWhenUsed/>
    <w:qFormat/>
    <w:rsid w:val="007865C1"/>
    <w:pPr>
      <w:spacing w:after="120" w:line="276" w:lineRule="auto"/>
    </w:pPr>
  </w:style>
  <w:style w:type="character" w:customStyle="1" w:styleId="ZkladntextChar">
    <w:name w:val="Základný text Char"/>
    <w:basedOn w:val="Predvolenpsmoodseku"/>
    <w:link w:val="Zkladntext"/>
    <w:rsid w:val="007865C1"/>
  </w:style>
  <w:style w:type="character" w:customStyle="1" w:styleId="Zkladntext1">
    <w:name w:val="Základní text 1"/>
    <w:basedOn w:val="Predvolenpsmoodseku"/>
    <w:rsid w:val="007865C1"/>
    <w:rPr>
      <w:rFonts w:ascii="Arial" w:hAnsi="Arial"/>
      <w:color w:val="000000"/>
      <w:sz w:val="22"/>
      <w:lang w:val="cs-CZ" w:eastAsia="cs-CZ" w:bidi="ar-SA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9714CB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9714CB"/>
  </w:style>
  <w:style w:type="character" w:customStyle="1" w:styleId="Nadpis2Char">
    <w:name w:val="Nadpis 2 Char"/>
    <w:basedOn w:val="Predvolenpsmoodseku"/>
    <w:link w:val="Nadpis2"/>
    <w:uiPriority w:val="9"/>
    <w:semiHidden/>
    <w:rsid w:val="00CE270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Poznmky">
    <w:name w:val="Poznámky"/>
    <w:rsid w:val="00CE2703"/>
    <w:rPr>
      <w:rFonts w:ascii="Palatino Linotype" w:hAnsi="Palatino Linotype"/>
      <w:i/>
      <w:sz w:val="20"/>
    </w:rPr>
  </w:style>
  <w:style w:type="paragraph" w:customStyle="1" w:styleId="Text">
    <w:name w:val="Text"/>
    <w:basedOn w:val="Normlny"/>
    <w:link w:val="TextChar"/>
    <w:rsid w:val="00CE2703"/>
    <w:pPr>
      <w:spacing w:after="120" w:line="240" w:lineRule="auto"/>
      <w:ind w:firstLine="357"/>
      <w:jc w:val="both"/>
    </w:pPr>
    <w:rPr>
      <w:rFonts w:ascii="Palatino Linotype" w:eastAsia="Times New Roman" w:hAnsi="Palatino Linotype" w:cs="Times New Roman"/>
      <w:sz w:val="20"/>
      <w:szCs w:val="20"/>
      <w:lang w:val="x-none" w:eastAsia="cs-CZ"/>
    </w:rPr>
  </w:style>
  <w:style w:type="character" w:customStyle="1" w:styleId="TextChar">
    <w:name w:val="Text Char"/>
    <w:link w:val="Text"/>
    <w:rsid w:val="00CE2703"/>
    <w:rPr>
      <w:rFonts w:ascii="Palatino Linotype" w:eastAsia="Times New Roman" w:hAnsi="Palatino Linotype" w:cs="Times New Roman"/>
      <w:sz w:val="20"/>
      <w:szCs w:val="20"/>
      <w:lang w:val="x-none" w:eastAsia="cs-CZ"/>
    </w:rPr>
  </w:style>
  <w:style w:type="paragraph" w:customStyle="1" w:styleId="poznmkykprojektu">
    <w:name w:val="poznámky k projektu"/>
    <w:basedOn w:val="Text"/>
    <w:rsid w:val="00CE2703"/>
    <w:pPr>
      <w:numPr>
        <w:numId w:val="2"/>
      </w:numPr>
      <w:tabs>
        <w:tab w:val="clear" w:pos="720"/>
        <w:tab w:val="num" w:pos="360"/>
      </w:tabs>
      <w:spacing w:after="0"/>
      <w:ind w:left="0" w:firstLine="357"/>
    </w:pPr>
    <w:rPr>
      <w:rFonts w:ascii="Verdana" w:hAnsi="Verdana"/>
    </w:rPr>
  </w:style>
  <w:style w:type="paragraph" w:customStyle="1" w:styleId="FEROLnadpis3">
    <w:name w:val="FEROL_nadpis 3"/>
    <w:rsid w:val="00A338D7"/>
    <w:pPr>
      <w:widowControl w:val="0"/>
      <w:numPr>
        <w:ilvl w:val="2"/>
        <w:numId w:val="1"/>
      </w:numPr>
      <w:suppressAutoHyphens/>
      <w:spacing w:before="113" w:after="57" w:line="240" w:lineRule="auto"/>
      <w:outlineLvl w:val="2"/>
    </w:pPr>
    <w:rPr>
      <w:rFonts w:ascii="Arial" w:eastAsia="Lucida Sans Unicode" w:hAnsi="Arial" w:cs="Tahoma"/>
      <w:b/>
      <w:i/>
      <w:sz w:val="19"/>
      <w:szCs w:val="24"/>
      <w:u w:val="single"/>
      <w:lang w:eastAsia="sk-SK" w:bidi="sk-SK"/>
    </w:rPr>
  </w:style>
  <w:style w:type="paragraph" w:customStyle="1" w:styleId="FEROLnadpis2">
    <w:name w:val="FEROL_nadpis 2"/>
    <w:basedOn w:val="FEROLnadpis3"/>
    <w:next w:val="FEROLnadpis3"/>
    <w:rsid w:val="00A338D7"/>
    <w:pPr>
      <w:numPr>
        <w:ilvl w:val="1"/>
        <w:numId w:val="3"/>
      </w:numPr>
      <w:spacing w:before="85"/>
      <w:outlineLvl w:val="1"/>
    </w:pPr>
    <w:rPr>
      <w:rFonts w:cs="Arial"/>
      <w:i w:val="0"/>
      <w:sz w:val="21"/>
    </w:rPr>
  </w:style>
  <w:style w:type="paragraph" w:customStyle="1" w:styleId="FEROLtextzkladn">
    <w:name w:val="FEROL_text základný"/>
    <w:rsid w:val="00A338D7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0"/>
      <w:szCs w:val="24"/>
      <w:lang w:eastAsia="sk-SK" w:bidi="sk-SK"/>
    </w:rPr>
  </w:style>
  <w:style w:type="paragraph" w:customStyle="1" w:styleId="Obyajntext1">
    <w:name w:val="Obyčajný text1"/>
    <w:basedOn w:val="Normlny"/>
    <w:rsid w:val="00A338D7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sz w:val="20"/>
      <w:szCs w:val="24"/>
      <w:lang w:eastAsia="sk-SK" w:bidi="sk-SK"/>
    </w:rPr>
  </w:style>
  <w:style w:type="paragraph" w:customStyle="1" w:styleId="WW-Obyajntext">
    <w:name w:val="WW-Obyčajný text"/>
    <w:basedOn w:val="Normlny"/>
    <w:rsid w:val="00A338D7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sz w:val="20"/>
      <w:szCs w:val="20"/>
      <w:lang w:eastAsia="sk-SK" w:bidi="sk-SK"/>
    </w:rPr>
  </w:style>
  <w:style w:type="paragraph" w:customStyle="1" w:styleId="Normlny1">
    <w:name w:val="Normálny1"/>
    <w:uiPriority w:val="99"/>
    <w:rsid w:val="00A338D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cs-CZ" w:eastAsia="ar-SA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662D9B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662D9B"/>
  </w:style>
  <w:style w:type="paragraph" w:styleId="Textbubliny">
    <w:name w:val="Balloon Text"/>
    <w:basedOn w:val="Normlny"/>
    <w:link w:val="TextbublinyChar"/>
    <w:uiPriority w:val="99"/>
    <w:semiHidden/>
    <w:unhideWhenUsed/>
    <w:rsid w:val="00065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65FF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02F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ezriadkovania">
    <w:name w:val="No Spacing"/>
    <w:link w:val="BezriadkovaniaChar"/>
    <w:uiPriority w:val="1"/>
    <w:qFormat/>
    <w:rsid w:val="00BC061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Vrazn">
    <w:name w:val="Strong"/>
    <w:basedOn w:val="Predvolenpsmoodseku"/>
    <w:uiPriority w:val="22"/>
    <w:qFormat/>
    <w:rsid w:val="00185EEF"/>
    <w:rPr>
      <w:b/>
      <w:bCs/>
    </w:rPr>
  </w:style>
  <w:style w:type="paragraph" w:customStyle="1" w:styleId="Normlnyodstavec">
    <w:name w:val="Normálny odstavec"/>
    <w:basedOn w:val="Normlny"/>
    <w:rsid w:val="00BF4F15"/>
    <w:pPr>
      <w:widowControl w:val="0"/>
      <w:tabs>
        <w:tab w:val="left" w:pos="851"/>
        <w:tab w:val="left" w:pos="1418"/>
        <w:tab w:val="left" w:pos="2835"/>
        <w:tab w:val="left" w:pos="5670"/>
        <w:tab w:val="right" w:pos="9072"/>
      </w:tabs>
      <w:adjustRightInd w:val="0"/>
      <w:spacing w:before="120" w:after="0" w:line="360" w:lineRule="atLeast"/>
      <w:jc w:val="both"/>
      <w:textAlignment w:val="baseline"/>
    </w:pPr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Nadpis3Char">
    <w:name w:val="Nadpis 3 Char"/>
    <w:basedOn w:val="Predvolenpsmoodseku"/>
    <w:link w:val="Nadpis3"/>
    <w:rsid w:val="00D742CA"/>
    <w:rPr>
      <w:rFonts w:ascii="Arial" w:eastAsia="Times New Roman" w:hAnsi="Arial" w:cs="Times New Roman"/>
      <w:sz w:val="24"/>
      <w:szCs w:val="20"/>
      <w:lang w:eastAsia="cs-CZ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D742CA"/>
    <w:rPr>
      <w:rFonts w:ascii="Calibri" w:eastAsia="Times New Roman" w:hAnsi="Calibri" w:cs="Times New Roman"/>
      <w:b/>
      <w:bCs/>
      <w:sz w:val="28"/>
      <w:szCs w:val="28"/>
      <w:lang w:val="cs-CZ" w:eastAsia="cs-CZ"/>
    </w:rPr>
  </w:style>
  <w:style w:type="character" w:customStyle="1" w:styleId="Nadpis7Char">
    <w:name w:val="Nadpis 7 Char"/>
    <w:basedOn w:val="Predvolenpsmoodseku"/>
    <w:link w:val="Nadpis7"/>
    <w:rsid w:val="00D742CA"/>
    <w:rPr>
      <w:rFonts w:ascii="Times New Roman" w:eastAsia="Times New Roman" w:hAnsi="Times New Roman" w:cs="Times New Roman"/>
      <w:sz w:val="24"/>
      <w:szCs w:val="24"/>
      <w:lang w:val="cs-CZ" w:eastAsia="sk-SK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D742CA"/>
    <w:rPr>
      <w:rFonts w:ascii="Calibri Light" w:eastAsia="Times New Roman" w:hAnsi="Calibri Light" w:cs="Times New Roman"/>
      <w:lang w:val="cs-CZ" w:eastAsia="cs-CZ"/>
    </w:rPr>
  </w:style>
  <w:style w:type="character" w:styleId="Hypertextovprepojenie">
    <w:name w:val="Hyperlink"/>
    <w:uiPriority w:val="99"/>
    <w:unhideWhenUsed/>
    <w:rsid w:val="00D742CA"/>
    <w:rPr>
      <w:color w:val="0000FF"/>
      <w:u w:val="single"/>
    </w:rPr>
  </w:style>
  <w:style w:type="paragraph" w:styleId="Zarkazkladnhotextu3">
    <w:name w:val="Body Text Indent 3"/>
    <w:basedOn w:val="Normlny"/>
    <w:link w:val="Zarkazkladnhotextu3Char"/>
    <w:uiPriority w:val="99"/>
    <w:semiHidden/>
    <w:unhideWhenUsed/>
    <w:rsid w:val="00D742C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cs-CZ" w:eastAsia="cs-CZ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rsid w:val="00D742CA"/>
    <w:rPr>
      <w:rFonts w:ascii="Times New Roman" w:eastAsia="Times New Roman" w:hAnsi="Times New Roman" w:cs="Times New Roman"/>
      <w:sz w:val="16"/>
      <w:szCs w:val="16"/>
      <w:lang w:val="cs-CZ" w:eastAsia="cs-CZ"/>
    </w:rPr>
  </w:style>
  <w:style w:type="paragraph" w:customStyle="1" w:styleId="Normlnywebov1">
    <w:name w:val="Normálny (webový)1"/>
    <w:basedOn w:val="Normlny"/>
    <w:rsid w:val="00D742CA"/>
    <w:pPr>
      <w:suppressAutoHyphens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cs-CZ" w:eastAsia="ar-SA"/>
    </w:rPr>
  </w:style>
  <w:style w:type="paragraph" w:customStyle="1" w:styleId="a">
    <w:uiPriority w:val="22"/>
    <w:qFormat/>
    <w:rsid w:val="00D742CA"/>
  </w:style>
  <w:style w:type="character" w:customStyle="1" w:styleId="Nadpis5Char">
    <w:name w:val="Nadpis 5 Char"/>
    <w:basedOn w:val="Predvolenpsmoodseku"/>
    <w:link w:val="Nadpis5"/>
    <w:uiPriority w:val="9"/>
    <w:semiHidden/>
    <w:rsid w:val="005A6407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Zkladntext10">
    <w:name w:val="Základný text1"/>
    <w:basedOn w:val="Zkladntext"/>
    <w:rsid w:val="005A6407"/>
    <w:pPr>
      <w:spacing w:after="0" w:line="240" w:lineRule="auto"/>
      <w:jc w:val="both"/>
    </w:pPr>
    <w:rPr>
      <w:rFonts w:ascii="Arial" w:eastAsia="Times New Roman" w:hAnsi="Arial" w:cs="Arial"/>
      <w:color w:val="000080"/>
      <w:sz w:val="24"/>
      <w:szCs w:val="24"/>
      <w:lang w:eastAsia="cs-CZ"/>
    </w:rPr>
  </w:style>
  <w:style w:type="paragraph" w:styleId="Nzov">
    <w:name w:val="Title"/>
    <w:basedOn w:val="Normlny"/>
    <w:link w:val="NzovChar"/>
    <w:qFormat/>
    <w:rsid w:val="007C703B"/>
    <w:pPr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  <w:lang w:eastAsia="x-none"/>
    </w:rPr>
  </w:style>
  <w:style w:type="character" w:customStyle="1" w:styleId="NzovChar">
    <w:name w:val="Názov Char"/>
    <w:basedOn w:val="Predvolenpsmoodseku"/>
    <w:link w:val="Nzov"/>
    <w:rsid w:val="007C703B"/>
    <w:rPr>
      <w:rFonts w:ascii="Cambria" w:eastAsia="Times New Roman" w:hAnsi="Cambria" w:cs="Times New Roman"/>
      <w:b/>
      <w:bCs/>
      <w:kern w:val="28"/>
      <w:sz w:val="32"/>
      <w:szCs w:val="32"/>
      <w:lang w:eastAsia="x-none"/>
    </w:rPr>
  </w:style>
  <w:style w:type="paragraph" w:customStyle="1" w:styleId="Style1">
    <w:name w:val="Style1"/>
    <w:basedOn w:val="Normlny"/>
    <w:rsid w:val="007C703B"/>
    <w:pPr>
      <w:spacing w:after="0" w:line="240" w:lineRule="auto"/>
    </w:pPr>
    <w:rPr>
      <w:rFonts w:ascii="Arial" w:eastAsia="Times New Roman" w:hAnsi="Arial" w:cs="Arial"/>
      <w:noProof/>
      <w:sz w:val="24"/>
      <w:szCs w:val="24"/>
      <w:lang w:val="en-GB" w:eastAsia="sk-SK"/>
    </w:rPr>
  </w:style>
  <w:style w:type="paragraph" w:customStyle="1" w:styleId="Zkladntext20">
    <w:name w:val="Základní text2"/>
    <w:rsid w:val="007C703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ordic" w:eastAsia="Times New Roman" w:hAnsi="Times Nordic" w:cs="Times New Roman"/>
      <w:sz w:val="24"/>
      <w:szCs w:val="20"/>
      <w:lang w:val="en-US"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8371A"/>
    <w:pPr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8371A"/>
    <w:rPr>
      <w:rFonts w:ascii="Calibri" w:eastAsia="Calibri" w:hAnsi="Calibri" w:cs="Arial"/>
      <w:sz w:val="20"/>
      <w:szCs w:val="20"/>
    </w:rPr>
  </w:style>
  <w:style w:type="character" w:styleId="Odkaznapoznmkupodiarou">
    <w:name w:val="footnote reference"/>
    <w:uiPriority w:val="99"/>
    <w:semiHidden/>
    <w:unhideWhenUsed/>
    <w:rsid w:val="0028371A"/>
    <w:rPr>
      <w:vertAlign w:val="superscript"/>
    </w:rPr>
  </w:style>
  <w:style w:type="paragraph" w:customStyle="1" w:styleId="Zkladntext31">
    <w:name w:val="Základný text 31"/>
    <w:basedOn w:val="Normlny"/>
    <w:rsid w:val="00DB425E"/>
    <w:pPr>
      <w:spacing w:after="0" w:line="240" w:lineRule="atLeast"/>
      <w:jc w:val="both"/>
    </w:pPr>
    <w:rPr>
      <w:rFonts w:ascii="Arial" w:eastAsia="Times New Roman" w:hAnsi="Arial" w:cs="Arial"/>
      <w:sz w:val="20"/>
      <w:szCs w:val="20"/>
      <w:lang w:val="de-DE" w:eastAsia="ar-SA"/>
    </w:rPr>
  </w:style>
  <w:style w:type="paragraph" w:customStyle="1" w:styleId="Zarkazkladnhotextu21">
    <w:name w:val="Zarážka základného textu 21"/>
    <w:basedOn w:val="Normlny"/>
    <w:rsid w:val="00DB425E"/>
    <w:pPr>
      <w:spacing w:after="0" w:line="240" w:lineRule="atLeast"/>
      <w:ind w:firstLine="720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h1a">
    <w:name w:val="h1a"/>
    <w:rsid w:val="00DB425E"/>
  </w:style>
  <w:style w:type="character" w:customStyle="1" w:styleId="OdsekzoznamuChar">
    <w:name w:val="Odsek zoznamu Char"/>
    <w:link w:val="Odsekzoznamu"/>
    <w:uiPriority w:val="34"/>
    <w:rsid w:val="002F16A2"/>
  </w:style>
  <w:style w:type="character" w:customStyle="1" w:styleId="BezriadkovaniaChar">
    <w:name w:val="Bez riadkovania Char"/>
    <w:basedOn w:val="Predvolenpsmoodseku"/>
    <w:link w:val="Bezriadkovania"/>
    <w:uiPriority w:val="1"/>
    <w:rsid w:val="00447449"/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FontStyle36">
    <w:name w:val="Font Style36"/>
    <w:uiPriority w:val="99"/>
    <w:rsid w:val="007834DA"/>
    <w:rPr>
      <w:rFonts w:ascii="Times New Roman" w:hAnsi="Times New Roman" w:cs="Times New Roman"/>
      <w:sz w:val="22"/>
      <w:szCs w:val="22"/>
    </w:rPr>
  </w:style>
  <w:style w:type="paragraph" w:customStyle="1" w:styleId="BodyText31">
    <w:name w:val="Body Text 31"/>
    <w:basedOn w:val="Normlny"/>
    <w:rsid w:val="000C11F7"/>
    <w:pPr>
      <w:suppressAutoHyphens/>
      <w:spacing w:after="0" w:line="240" w:lineRule="auto"/>
    </w:pPr>
    <w:rPr>
      <w:rFonts w:ascii="Arial" w:eastAsia="Times New Roman" w:hAnsi="Arial" w:cs="Arial"/>
      <w:b/>
      <w:bCs/>
      <w:sz w:val="28"/>
      <w:szCs w:val="24"/>
      <w:lang w:val="cs-CZ" w:eastAsia="ar-SA"/>
    </w:rPr>
  </w:style>
  <w:style w:type="paragraph" w:styleId="Normlnywebov">
    <w:name w:val="Normal (Web)"/>
    <w:basedOn w:val="Normlny"/>
    <w:uiPriority w:val="99"/>
    <w:semiHidden/>
    <w:unhideWhenUsed/>
    <w:rsid w:val="000B6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A108CF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byajntext">
    <w:name w:val="Plain Text"/>
    <w:basedOn w:val="Normlny"/>
    <w:link w:val="ObyajntextChar"/>
    <w:uiPriority w:val="99"/>
    <w:rsid w:val="00830A2D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sk-SK"/>
    </w:rPr>
  </w:style>
  <w:style w:type="character" w:customStyle="1" w:styleId="ObyajntextChar">
    <w:name w:val="Obyčajný text Char"/>
    <w:basedOn w:val="Predvolenpsmoodseku"/>
    <w:link w:val="Obyajntext"/>
    <w:uiPriority w:val="99"/>
    <w:rsid w:val="00830A2D"/>
    <w:rPr>
      <w:rFonts w:ascii="Courier New" w:eastAsia="Times New Roman" w:hAnsi="Courier New" w:cs="Courier New"/>
      <w:sz w:val="20"/>
      <w:szCs w:val="20"/>
      <w:lang w:eastAsia="sk-SK"/>
    </w:rPr>
  </w:style>
  <w:style w:type="character" w:customStyle="1" w:styleId="style131">
    <w:name w:val="style131"/>
    <w:rsid w:val="00C476AE"/>
    <w:rPr>
      <w:sz w:val="14"/>
      <w:szCs w:val="1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75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7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27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9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014d50b-6f30-4926-8a1c-6def29c85054">XMSUKZJ42ZE7-266563477-209484</_dlc_DocId>
    <_dlc_DocIdUrl xmlns="0014d50b-6f30-4926-8a1c-6def29c85054">
      <Url>https://vucba.sharepoint.com/sites/Dokumenty/icsmavo/oic/_layouts/15/DocIdRedir.aspx?ID=XMSUKZJ42ZE7-266563477-209484</Url>
      <Description>XMSUKZJ42ZE7-266563477-209484</Description>
    </_dlc_DocIdUrl>
    <SharedWithUsers xmlns="0014d50b-6f30-4926-8a1c-6def29c85054">
      <UserInfo>
        <DisplayName/>
        <AccountId xsi:nil="true"/>
        <AccountType/>
      </UserInfo>
    </SharedWithUsers>
    <lcf76f155ced4ddcb4097134ff3c332f xmlns="59791f92-c1fb-4f78-9685-08f6596b46ce">
      <Terms xmlns="http://schemas.microsoft.com/office/infopath/2007/PartnerControls"/>
    </lcf76f155ced4ddcb4097134ff3c332f>
    <TaxCatchAll xmlns="0014d50b-6f30-4926-8a1c-6def29c8505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1E0B144360A634A8AFC84B5098BF6A1" ma:contentTypeVersion="18" ma:contentTypeDescription="Umožňuje vytvoriť nový dokument." ma:contentTypeScope="" ma:versionID="ad9e38aab6da94ef7f803866b47cb5a5">
  <xsd:schema xmlns:xsd="http://www.w3.org/2001/XMLSchema" xmlns:xs="http://www.w3.org/2001/XMLSchema" xmlns:p="http://schemas.microsoft.com/office/2006/metadata/properties" xmlns:ns2="0014d50b-6f30-4926-8a1c-6def29c85054" xmlns:ns3="59791f92-c1fb-4f78-9685-08f6596b46ce" targetNamespace="http://schemas.microsoft.com/office/2006/metadata/properties" ma:root="true" ma:fieldsID="8c4165938c63f5887871a7af4a8d90ca" ns2:_="" ns3:_="">
    <xsd:import namespace="0014d50b-6f30-4926-8a1c-6def29c85054"/>
    <xsd:import namespace="59791f92-c1fb-4f78-9685-08f6596b46c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4d50b-6f30-4926-8a1c-6def29c8505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a2b9068-8a4c-41c9-a803-fe9d4f4d7f1d}" ma:internalName="TaxCatchAll" ma:showField="CatchAllData" ma:web="0014d50b-6f30-4926-8a1c-6def29c850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791f92-c1fb-4f78-9685-08f6596b46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Značky obrázka" ma:readOnly="false" ma:fieldId="{5cf76f15-5ced-4ddc-b409-7134ff3c332f}" ma:taxonomyMulti="true" ma:sspId="fa3fe500-68a8-47ef-972a-8144c9237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DD664-DF88-4836-AD44-628F871F8D90}">
  <ds:schemaRefs>
    <ds:schemaRef ds:uri="http://schemas.microsoft.com/office/2006/metadata/properties"/>
    <ds:schemaRef ds:uri="http://schemas.microsoft.com/office/infopath/2007/PartnerControls"/>
    <ds:schemaRef ds:uri="0014d50b-6f30-4926-8a1c-6def29c85054"/>
    <ds:schemaRef ds:uri="59791f92-c1fb-4f78-9685-08f6596b46ce"/>
  </ds:schemaRefs>
</ds:datastoreItem>
</file>

<file path=customXml/itemProps2.xml><?xml version="1.0" encoding="utf-8"?>
<ds:datastoreItem xmlns:ds="http://schemas.openxmlformats.org/officeDocument/2006/customXml" ds:itemID="{5E08FE31-58E0-4DBD-8D0C-12823E3AA4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3ADE32-4BF9-4805-AF1E-1A53BA4211E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3EE0FC1-75FD-4EBB-9A44-0638C058C1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14d50b-6f30-4926-8a1c-6def29c85054"/>
    <ds:schemaRef ds:uri="59791f92-c1fb-4f78-9685-08f6596b46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FE051FA-75E9-4DEA-8651-60B8D8BEA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993</Words>
  <Characters>5664</Characters>
  <Application>Microsoft Office Word</Application>
  <DocSecurity>0</DocSecurity>
  <Lines>47</Lines>
  <Paragraphs>13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Eugen</dc:creator>
  <cp:lastModifiedBy>Katarína Vančová</cp:lastModifiedBy>
  <cp:revision>5</cp:revision>
  <cp:lastPrinted>2025-09-10T09:12:00Z</cp:lastPrinted>
  <dcterms:created xsi:type="dcterms:W3CDTF">2025-09-10T09:12:00Z</dcterms:created>
  <dcterms:modified xsi:type="dcterms:W3CDTF">2026-07-01T05:17:00Z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8775500</vt:r8>
  </property>
  <property fmtid="{D5CDD505-2E9C-101B-9397-08002B2CF9AE}" pid="3" name="ContentTypeId">
    <vt:lpwstr>0x010100A1E0B144360A634A8AFC84B5098BF6A1</vt:lpwstr>
  </property>
  <property fmtid="{D5CDD505-2E9C-101B-9397-08002B2CF9AE}" pid="4" name="ComplianceAssetId">
    <vt:lpwstr/>
  </property>
  <property fmtid="{D5CDD505-2E9C-101B-9397-08002B2CF9AE}" pid="5" name="_dlc_DocIdItemGuid">
    <vt:lpwstr>45e016b5-e46c-4ba4-98a8-c87396966413</vt:lpwstr>
  </property>
  <property fmtid="{D5CDD505-2E9C-101B-9397-08002B2CF9AE}" pid="6" name="_ExtendedDescription">
    <vt:lpwstr/>
  </property>
  <property fmtid="{D5CDD505-2E9C-101B-9397-08002B2CF9AE}" pid="7" name="TriggerFlowInfo">
    <vt:lpwstr/>
  </property>
</Properties>
</file>